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8569E5" w14:textId="7021F061" w:rsidR="00CA6678" w:rsidRPr="009953A8" w:rsidRDefault="009953A8">
      <w:pPr>
        <w:spacing w:before="58"/>
        <w:ind w:left="13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363636"/>
          <w:spacing w:val="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E0E0E"/>
          <w:spacing w:val="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3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0E0E0E"/>
          <w:spacing w:val="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0E0E0E"/>
          <w:spacing w:val="7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0E0E0E"/>
          <w:spacing w:val="9"/>
          <w:sz w:val="22"/>
          <w:szCs w:val="22"/>
        </w:rPr>
        <w:t>eg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3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0E0E0E"/>
          <w:spacing w:val="8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b/>
          <w:color w:val="0E0E0E"/>
          <w:spacing w:val="1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0E0E0E"/>
          <w:spacing w:val="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7"/>
          <w:sz w:val="22"/>
          <w:szCs w:val="22"/>
        </w:rPr>
        <w:t>ss</w:t>
      </w:r>
      <w:r w:rsidRPr="009953A8">
        <w:rPr>
          <w:rFonts w:asciiTheme="majorHAnsi" w:eastAsia="Arial" w:hAnsiTheme="majorHAnsi" w:cs="Arial"/>
          <w:b/>
          <w:color w:val="0E0E0E"/>
          <w:spacing w:val="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0E0E0E"/>
          <w:spacing w:val="7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10"/>
          <w:w w:val="9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E0E0E"/>
          <w:spacing w:val="7"/>
          <w:w w:val="10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9"/>
          <w:w w:val="10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8"/>
          <w:w w:val="10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0E0E0E"/>
          <w:spacing w:val="11"/>
          <w:w w:val="102"/>
          <w:sz w:val="22"/>
          <w:szCs w:val="22"/>
        </w:rPr>
        <w:t>me</w:t>
      </w:r>
    </w:p>
    <w:p w14:paraId="763C2997" w14:textId="77777777" w:rsidR="00CA6678" w:rsidRPr="009953A8" w:rsidRDefault="00CA6678">
      <w:pPr>
        <w:spacing w:before="9" w:line="160" w:lineRule="exact"/>
        <w:rPr>
          <w:rFonts w:asciiTheme="majorHAnsi" w:hAnsiTheme="majorHAnsi"/>
          <w:sz w:val="22"/>
          <w:szCs w:val="22"/>
        </w:rPr>
      </w:pPr>
    </w:p>
    <w:p w14:paraId="7D1476EC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2324DD" w14:textId="77777777" w:rsidR="00CA6678" w:rsidRPr="009953A8" w:rsidRDefault="009953A8">
      <w:pPr>
        <w:ind w:left="120" w:right="379" w:firstLine="1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ik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 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 xml:space="preserve"> daun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4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ss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ff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cu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rt</w:t>
      </w:r>
      <w:r w:rsidRPr="009953A8">
        <w:rPr>
          <w:rFonts w:asciiTheme="majorHAnsi" w:eastAsia="Arial" w:hAnsiTheme="majorHAnsi" w:cs="Arial"/>
          <w:color w:val="0E0E0E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 xml:space="preserve">s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10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ed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na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ill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tha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w w:val="1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 xml:space="preserve">e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1"/>
          <w:w w:val="9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w w:val="110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te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il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6"/>
          <w:w w:val="140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7"/>
          <w:w w:val="102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20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og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0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gh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94"/>
          <w:sz w:val="22"/>
          <w:szCs w:val="22"/>
        </w:rPr>
        <w:t xml:space="preserve">s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0049DFC5" w14:textId="77777777" w:rsidR="00CA6678" w:rsidRPr="009953A8" w:rsidRDefault="00CA6678">
      <w:pPr>
        <w:spacing w:before="16" w:line="260" w:lineRule="exact"/>
        <w:rPr>
          <w:rFonts w:asciiTheme="majorHAnsi" w:hAnsiTheme="majorHAnsi"/>
          <w:sz w:val="22"/>
          <w:szCs w:val="22"/>
        </w:rPr>
      </w:pPr>
    </w:p>
    <w:p w14:paraId="2D1A45DC" w14:textId="77777777" w:rsidR="00CA6678" w:rsidRPr="009953A8" w:rsidRDefault="009953A8">
      <w:pPr>
        <w:spacing w:line="242" w:lineRule="auto"/>
        <w:ind w:left="125" w:right="228" w:firstLine="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ec</w:t>
      </w:r>
      <w:r w:rsidRPr="009953A8">
        <w:rPr>
          <w:rFonts w:asciiTheme="majorHAnsi" w:eastAsia="Arial" w:hAnsiTheme="majorHAnsi" w:cs="Arial"/>
          <w:b/>
          <w:color w:val="0E0E0E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0E0E0E"/>
          <w:spacing w:val="-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0E0E0E"/>
          <w:spacing w:val="-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ud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3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i/>
          <w:color w:val="0E0E0E"/>
          <w:spacing w:val="-6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-9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i/>
          <w:color w:val="0E0E0E"/>
          <w:spacing w:val="-18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5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18"/>
          <w:w w:val="11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i/>
          <w:color w:val="0E0E0E"/>
          <w:spacing w:val="-19"/>
          <w:w w:val="11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w w:val="114"/>
          <w:sz w:val="22"/>
          <w:szCs w:val="22"/>
        </w:rPr>
        <w:t>ll</w:t>
      </w:r>
      <w:r w:rsidRPr="009953A8">
        <w:rPr>
          <w:rFonts w:asciiTheme="majorHAnsi" w:eastAsia="Arial" w:hAnsiTheme="majorHAnsi" w:cs="Arial"/>
          <w:i/>
          <w:color w:val="0E0E0E"/>
          <w:spacing w:val="-20"/>
          <w:w w:val="1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i/>
          <w:color w:val="0E0E0E"/>
          <w:spacing w:val="-15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3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12"/>
          <w:w w:val="12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i/>
          <w:color w:val="0E0E0E"/>
          <w:spacing w:val="-23"/>
          <w:w w:val="15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i/>
          <w:color w:val="0E0E0E"/>
          <w:spacing w:val="-9"/>
          <w:w w:val="98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w w:val="10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i/>
          <w:color w:val="0E0E0E"/>
          <w:spacing w:val="-10"/>
          <w:w w:val="10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i/>
          <w:color w:val="0E0E0E"/>
          <w:spacing w:val="-13"/>
          <w:w w:val="12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12"/>
          <w:w w:val="13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w w:val="10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i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for</w:t>
      </w:r>
      <w:r w:rsidRPr="009953A8">
        <w:rPr>
          <w:rFonts w:asciiTheme="majorHAnsi" w:eastAsia="Arial" w:hAnsiTheme="majorHAnsi" w:cs="Arial"/>
          <w:i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ll</w:t>
      </w:r>
      <w:r w:rsidRPr="009953A8">
        <w:rPr>
          <w:rFonts w:asciiTheme="majorHAnsi" w:eastAsia="Arial" w:hAnsiTheme="majorHAnsi" w:cs="Arial"/>
          <w:i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hes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i/>
          <w:color w:val="0E0E0E"/>
          <w:spacing w:val="-12"/>
          <w:w w:val="11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12"/>
          <w:w w:val="13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2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i/>
          <w:color w:val="0E0E0E"/>
          <w:w w:val="10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-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spacing w:val="-9"/>
          <w:w w:val="10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i/>
          <w:color w:val="0E0E0E"/>
          <w:w w:val="102"/>
          <w:sz w:val="22"/>
          <w:szCs w:val="22"/>
        </w:rPr>
        <w:t xml:space="preserve">e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i/>
          <w:color w:val="0E0E0E"/>
          <w:spacing w:val="-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i/>
          <w:color w:val="0E0E0E"/>
          <w:spacing w:val="-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5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16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i/>
          <w:color w:val="0E0E0E"/>
          <w:spacing w:val="-1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ll</w:t>
      </w:r>
      <w:r w:rsidRPr="009953A8">
        <w:rPr>
          <w:rFonts w:asciiTheme="majorHAnsi" w:eastAsia="Arial" w:hAnsiTheme="majorHAnsi" w:cs="Arial"/>
          <w:i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sz w:val="22"/>
          <w:szCs w:val="22"/>
        </w:rPr>
        <w:t>nee</w:t>
      </w:r>
      <w:r w:rsidRPr="009953A8">
        <w:rPr>
          <w:rFonts w:asciiTheme="majorHAnsi" w:eastAsia="Arial" w:hAnsiTheme="majorHAnsi" w:cs="Arial"/>
          <w:i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16"/>
          <w:w w:val="1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w w:val="110"/>
          <w:sz w:val="22"/>
          <w:szCs w:val="22"/>
        </w:rPr>
        <w:t>if</w:t>
      </w:r>
      <w:r w:rsidRPr="009953A8">
        <w:rPr>
          <w:rFonts w:asciiTheme="majorHAnsi" w:eastAsia="Arial" w:hAnsiTheme="majorHAnsi" w:cs="Arial"/>
          <w:i/>
          <w:color w:val="0E0E0E"/>
          <w:spacing w:val="-30"/>
          <w:w w:val="110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i/>
          <w:color w:val="0E0E0E"/>
          <w:spacing w:val="-10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-15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10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i/>
          <w:color w:val="0E0E0E"/>
          <w:w w:val="11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11"/>
          <w:w w:val="1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10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i/>
          <w:color w:val="0E0E0E"/>
          <w:spacing w:val="-17"/>
          <w:w w:val="1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i/>
          <w:color w:val="0E0E0E"/>
          <w:spacing w:val="-12"/>
          <w:w w:val="1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spacing w:val="-15"/>
          <w:w w:val="1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i/>
          <w:color w:val="0E0E0E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16"/>
          <w:w w:val="11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8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10"/>
          <w:sz w:val="22"/>
          <w:szCs w:val="22"/>
        </w:rPr>
        <w:t>ona</w:t>
      </w:r>
      <w:r w:rsidRPr="009953A8">
        <w:rPr>
          <w:rFonts w:asciiTheme="majorHAnsi" w:eastAsia="Arial" w:hAnsiTheme="majorHAnsi" w:cs="Arial"/>
          <w:i/>
          <w:color w:val="0E0E0E"/>
          <w:w w:val="11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i/>
          <w:color w:val="0E0E0E"/>
          <w:spacing w:val="-21"/>
          <w:w w:val="1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9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i/>
          <w:color w:val="0E0E0E"/>
          <w:spacing w:val="-8"/>
          <w:w w:val="11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0E0E0E"/>
          <w:spacing w:val="-17"/>
          <w:w w:val="13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0E0E0E"/>
          <w:spacing w:val="-10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6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i/>
          <w:color w:val="0E0E0E"/>
          <w:spacing w:val="-5"/>
          <w:w w:val="10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i/>
          <w:color w:val="0E0E0E"/>
          <w:w w:val="96"/>
          <w:sz w:val="22"/>
          <w:szCs w:val="22"/>
        </w:rPr>
        <w:t>)</w:t>
      </w:r>
    </w:p>
    <w:p w14:paraId="63F6D2BA" w14:textId="77777777" w:rsidR="00CA6678" w:rsidRPr="009953A8" w:rsidRDefault="009953A8">
      <w:pPr>
        <w:spacing w:before="9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0E0E0E"/>
          <w:spacing w:val="6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head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pho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il</w:t>
      </w:r>
    </w:p>
    <w:p w14:paraId="0EFF0E94" w14:textId="77777777" w:rsidR="00CA6678" w:rsidRPr="009953A8" w:rsidRDefault="009953A8">
      <w:pPr>
        <w:spacing w:before="12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0E0E0E"/>
          <w:spacing w:val="6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adem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4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w w:val="8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7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3"/>
          <w:w w:val="101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w w:val="9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and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sc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7"/>
          <w:w w:val="11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8"/>
          <w:sz w:val="22"/>
          <w:szCs w:val="22"/>
        </w:rPr>
        <w:t>s</w:t>
      </w:r>
    </w:p>
    <w:p w14:paraId="69DEF18B" w14:textId="77777777" w:rsidR="00CA6678" w:rsidRPr="009953A8" w:rsidRDefault="009953A8">
      <w:pPr>
        <w:spacing w:before="21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0E0E0E"/>
          <w:spacing w:val="6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adem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4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rs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s</w:t>
      </w:r>
    </w:p>
    <w:p w14:paraId="28E56107" w14:textId="77777777" w:rsidR="00CA6678" w:rsidRPr="009953A8" w:rsidRDefault="009953A8">
      <w:pPr>
        <w:spacing w:before="1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rk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e</w:t>
      </w:r>
    </w:p>
    <w:p w14:paraId="02C802DE" w14:textId="77777777" w:rsidR="00CA6678" w:rsidRPr="009953A8" w:rsidRDefault="009953A8">
      <w:pPr>
        <w:spacing w:before="12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8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8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5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6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1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e</w:t>
      </w:r>
    </w:p>
    <w:p w14:paraId="4E22B066" w14:textId="77777777" w:rsidR="00CA6678" w:rsidRPr="009953A8" w:rsidRDefault="009953A8">
      <w:pPr>
        <w:spacing w:before="1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Vo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unt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4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</w:p>
    <w:p w14:paraId="23D62A47" w14:textId="77777777" w:rsidR="00CA6678" w:rsidRPr="009953A8" w:rsidRDefault="009953A8">
      <w:pPr>
        <w:spacing w:before="1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 </w:t>
      </w:r>
      <w:r w:rsidRPr="009953A8">
        <w:rPr>
          <w:rFonts w:asciiTheme="majorHAnsi" w:eastAsia="Arial" w:hAnsiTheme="majorHAnsi" w:cs="Arial"/>
          <w:color w:val="0E0E0E"/>
          <w:spacing w:val="-3"/>
          <w:w w:val="10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li</w:t>
      </w:r>
      <w:r w:rsidRPr="009953A8">
        <w:rPr>
          <w:rFonts w:asciiTheme="majorHAnsi" w:eastAsia="Arial" w:hAnsiTheme="majorHAnsi" w:cs="Arial"/>
          <w:color w:val="0E0E0E"/>
          <w:spacing w:val="-2"/>
          <w:w w:val="114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5"/>
          <w:sz w:val="22"/>
          <w:szCs w:val="22"/>
        </w:rPr>
        <w:t>rk</w:t>
      </w:r>
    </w:p>
    <w:p w14:paraId="6A209B84" w14:textId="77777777" w:rsidR="00CA6678" w:rsidRPr="009953A8" w:rsidRDefault="009953A8">
      <w:pPr>
        <w:spacing w:before="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Sp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ec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sk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il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age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6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mm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1"/>
          <w:w w:val="88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w w:val="104"/>
          <w:sz w:val="22"/>
          <w:szCs w:val="22"/>
        </w:rPr>
        <w:t>)</w:t>
      </w:r>
    </w:p>
    <w:p w14:paraId="7FFAF9DB" w14:textId="77777777" w:rsidR="00CA6678" w:rsidRPr="009953A8" w:rsidRDefault="009953A8">
      <w:pPr>
        <w:spacing w:before="1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Su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4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d</w:t>
      </w:r>
    </w:p>
    <w:p w14:paraId="5A503DC5" w14:textId="77777777" w:rsidR="00CA6678" w:rsidRPr="009953A8" w:rsidRDefault="009953A8">
      <w:pPr>
        <w:spacing w:before="17"/>
        <w:ind w:left="49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Un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qu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ob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6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w w:val="10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6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e</w:t>
      </w:r>
    </w:p>
    <w:p w14:paraId="535E881B" w14:textId="77777777" w:rsidR="00CA6678" w:rsidRPr="009953A8" w:rsidRDefault="00CA6678">
      <w:pPr>
        <w:spacing w:before="7" w:line="260" w:lineRule="exact"/>
        <w:rPr>
          <w:rFonts w:asciiTheme="majorHAnsi" w:hAnsiTheme="majorHAnsi"/>
          <w:sz w:val="22"/>
          <w:szCs w:val="22"/>
        </w:rPr>
      </w:pPr>
    </w:p>
    <w:p w14:paraId="6C984FF8" w14:textId="77777777" w:rsidR="00CA6678" w:rsidRPr="009953A8" w:rsidRDefault="009953A8">
      <w:pPr>
        <w:ind w:left="13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es</w:t>
      </w: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0E0E0E"/>
          <w:spacing w:val="-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-7"/>
          <w:w w:val="108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b/>
          <w:color w:val="0E0E0E"/>
          <w:spacing w:val="-2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E0E0E"/>
          <w:spacing w:val="-1"/>
          <w:w w:val="8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-3"/>
          <w:w w:val="11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E0E0E"/>
          <w:spacing w:val="-2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-5"/>
          <w:w w:val="10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0E0E0E"/>
          <w:w w:val="98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b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-5"/>
          <w:w w:val="107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E0E0E"/>
          <w:spacing w:val="-2"/>
          <w:w w:val="95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E0E0E"/>
          <w:spacing w:val="-5"/>
          <w:w w:val="104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0E0E0E"/>
          <w:w w:val="101"/>
          <w:sz w:val="22"/>
          <w:szCs w:val="22"/>
        </w:rPr>
        <w:t>s</w:t>
      </w:r>
    </w:p>
    <w:p w14:paraId="2A40C6F8" w14:textId="77777777" w:rsidR="00CA6678" w:rsidRPr="009953A8" w:rsidRDefault="009953A8">
      <w:pPr>
        <w:spacing w:before="3"/>
        <w:ind w:left="845" w:right="96" w:hanging="35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2"/>
          <w:w w:val="85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w w:val="85"/>
          <w:sz w:val="22"/>
          <w:szCs w:val="22"/>
        </w:rPr>
        <w:t xml:space="preserve">.  </w:t>
      </w:r>
      <w:r w:rsidRPr="009953A8">
        <w:rPr>
          <w:rFonts w:asciiTheme="majorHAnsi" w:eastAsia="Arial" w:hAnsiTheme="majorHAnsi" w:cs="Arial"/>
          <w:color w:val="0E0E0E"/>
          <w:spacing w:val="9"/>
          <w:w w:val="8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f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uc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9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Kee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6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9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3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d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se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ag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3"/>
          <w:w w:val="9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3"/>
          <w:w w:val="11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w w:val="1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7"/>
          <w:w w:val="1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ad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ss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3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(s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e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)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121DE4E6" w14:textId="77777777" w:rsidR="00CA6678" w:rsidRPr="009953A8" w:rsidRDefault="009953A8">
      <w:pPr>
        <w:spacing w:before="3" w:line="260" w:lineRule="exact"/>
        <w:ind w:left="850" w:right="164" w:hanging="37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2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Us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5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rb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20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rt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stat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ent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4"/>
          <w:w w:val="114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w w:val="11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1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13"/>
          <w:w w:val="1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14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17"/>
          <w:w w:val="114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212121"/>
          <w:w w:val="66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2121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212121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sent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6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 xml:space="preserve">e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ed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</w:p>
    <w:p w14:paraId="1FE30600" w14:textId="77777777" w:rsidR="00CA6678" w:rsidRPr="009953A8" w:rsidRDefault="009953A8">
      <w:pPr>
        <w:spacing w:line="260" w:lineRule="exact"/>
        <w:ind w:left="48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3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ong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stat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whe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desc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4"/>
          <w:w w:val="98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</w:p>
    <w:p w14:paraId="6369FB8D" w14:textId="77777777" w:rsidR="00CA6678" w:rsidRPr="009953A8" w:rsidRDefault="009953A8">
      <w:pPr>
        <w:spacing w:before="3" w:line="260" w:lineRule="exact"/>
        <w:ind w:left="850" w:right="78" w:hanging="37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4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10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agu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9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2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color w:val="0E0E0E"/>
          <w:w w:val="9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-3"/>
          <w:w w:val="11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3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0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0E0E0E"/>
          <w:w w:val="8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38"/>
          <w:w w:val="8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7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97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res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4"/>
          <w:w w:val="8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5"/>
          <w:w w:val="90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b/>
          <w:color w:val="0E0E0E"/>
          <w:w w:val="74"/>
          <w:sz w:val="22"/>
          <w:szCs w:val="22"/>
        </w:rPr>
        <w:t>il</w:t>
      </w:r>
      <w:r w:rsidRPr="009953A8">
        <w:rPr>
          <w:rFonts w:asciiTheme="majorHAnsi" w:eastAsia="Arial" w:hAnsiTheme="majorHAnsi" w:cs="Arial"/>
          <w:b/>
          <w:color w:val="0E0E0E"/>
          <w:spacing w:val="6"/>
          <w:w w:val="7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0E0E0E"/>
          <w:spacing w:val="4"/>
          <w:w w:val="8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w w:val="61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b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6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ce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rit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rd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8"/>
          <w:w w:val="114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w w:val="11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1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3"/>
          <w:w w:val="1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3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jo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ch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10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20"/>
          <w:sz w:val="22"/>
          <w:szCs w:val="22"/>
        </w:rPr>
        <w:t>j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7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4"/>
          <w:w w:val="79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0E0E0E"/>
          <w:spacing w:val="-3"/>
          <w:w w:val="166"/>
          <w:sz w:val="22"/>
          <w:szCs w:val="22"/>
        </w:rPr>
        <w:t>)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73E429FC" w14:textId="77777777" w:rsidR="00CA6678" w:rsidRPr="009953A8" w:rsidRDefault="009953A8">
      <w:pPr>
        <w:spacing w:line="260" w:lineRule="exact"/>
        <w:ind w:left="48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5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w w:val="1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pe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n</w:t>
      </w:r>
    </w:p>
    <w:p w14:paraId="132B999E" w14:textId="77777777" w:rsidR="00CA6678" w:rsidRPr="009953A8" w:rsidRDefault="009953A8">
      <w:pPr>
        <w:spacing w:line="260" w:lineRule="exact"/>
        <w:ind w:left="48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6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7"/>
          <w:w w:val="114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5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9"/>
          <w:w w:val="10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6"/>
          <w:w w:val="118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ek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107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10"/>
          <w:sz w:val="22"/>
          <w:szCs w:val="22"/>
        </w:rPr>
        <w:t>r</w:t>
      </w:r>
    </w:p>
    <w:p w14:paraId="0AB0F9A0" w14:textId="77777777" w:rsidR="00CA6678" w:rsidRPr="009953A8" w:rsidRDefault="009953A8">
      <w:pPr>
        <w:spacing w:line="260" w:lineRule="exact"/>
        <w:ind w:left="48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7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Th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ang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7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3"/>
          <w:w w:val="10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se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3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3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gh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gh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t.</w:t>
      </w:r>
    </w:p>
    <w:p w14:paraId="42651D95" w14:textId="77777777" w:rsidR="00CA6678" w:rsidRPr="009953A8" w:rsidRDefault="009953A8">
      <w:pPr>
        <w:spacing w:before="8" w:line="260" w:lineRule="exact"/>
        <w:ind w:left="850" w:right="255" w:hanging="36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8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1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is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ed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3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mp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tan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 xml:space="preserve">y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30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rs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og</w:t>
      </w:r>
      <w:r w:rsidRPr="009953A8">
        <w:rPr>
          <w:rFonts w:asciiTheme="majorHAnsi" w:eastAsia="Arial" w:hAnsiTheme="majorHAnsi" w:cs="Arial"/>
          <w:color w:val="0E0E0E"/>
          <w:spacing w:val="-1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4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4"/>
          <w:w w:val="10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3C2CA848" w14:textId="77777777" w:rsidR="00CA6678" w:rsidRPr="009953A8" w:rsidRDefault="009953A8">
      <w:pPr>
        <w:spacing w:line="260" w:lineRule="exact"/>
        <w:ind w:left="48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9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E0E0E"/>
          <w:spacing w:val="-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6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9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9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3"/>
          <w:w w:val="9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po</w:t>
      </w:r>
      <w:r w:rsidRPr="009953A8">
        <w:rPr>
          <w:rFonts w:asciiTheme="majorHAnsi" w:eastAsia="Arial" w:hAnsiTheme="majorHAnsi" w:cs="Arial"/>
          <w:color w:val="0E0E0E"/>
          <w:w w:val="1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10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q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6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ak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8"/>
          <w:w w:val="110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</w:p>
    <w:p w14:paraId="1840B31E" w14:textId="77777777" w:rsidR="00CA6678" w:rsidRPr="009953A8" w:rsidRDefault="009953A8">
      <w:pPr>
        <w:spacing w:line="260" w:lineRule="exact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2"/>
          <w:w w:val="77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spacing w:val="-4"/>
          <w:w w:val="118"/>
          <w:sz w:val="22"/>
          <w:szCs w:val="22"/>
        </w:rPr>
        <w:t>0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-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ugho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ut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5"/>
          <w:w w:val="108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1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05243B07" w14:textId="77777777" w:rsidR="00CA6678" w:rsidRPr="009953A8" w:rsidRDefault="009953A8">
      <w:pPr>
        <w:spacing w:line="260" w:lineRule="exact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2"/>
          <w:w w:val="92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-7"/>
          <w:w w:val="9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 xml:space="preserve"> 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hav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so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eon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be</w:t>
      </w:r>
      <w:r w:rsidRPr="009953A8">
        <w:rPr>
          <w:rFonts w:asciiTheme="majorHAnsi" w:eastAsia="Arial" w:hAnsiTheme="majorHAnsi" w:cs="Arial"/>
          <w:color w:val="0E0E0E"/>
          <w:spacing w:val="-1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sen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6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w w:val="107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7"/>
          <w:w w:val="107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</w:p>
    <w:p w14:paraId="59F926B3" w14:textId="77777777" w:rsidR="00CA6678" w:rsidRPr="009953A8" w:rsidRDefault="009953A8">
      <w:pPr>
        <w:spacing w:before="2"/>
        <w:ind w:left="49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1"/>
          <w:w w:val="73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spacing w:val="-4"/>
          <w:w w:val="118"/>
          <w:sz w:val="22"/>
          <w:szCs w:val="22"/>
        </w:rPr>
        <w:t>2</w:t>
      </w:r>
      <w:r w:rsidRPr="009953A8">
        <w:rPr>
          <w:rFonts w:asciiTheme="majorHAnsi" w:eastAsia="Arial" w:hAnsiTheme="majorHAnsi" w:cs="Arial"/>
          <w:color w:val="0E0E0E"/>
          <w:w w:val="81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-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8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4"/>
          <w:w w:val="10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5"/>
          <w:w w:val="108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4"/>
          <w:w w:val="10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4"/>
          <w:w w:val="10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!</w:t>
      </w:r>
    </w:p>
    <w:p w14:paraId="464E92D8" w14:textId="77777777" w:rsidR="00CA6678" w:rsidRPr="009953A8" w:rsidRDefault="009953A8">
      <w:pPr>
        <w:spacing w:line="260" w:lineRule="exact"/>
        <w:ind w:left="850" w:right="1685" w:hanging="35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1"/>
          <w:w w:val="73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E0E0E"/>
          <w:spacing w:val="-3"/>
          <w:w w:val="121"/>
          <w:sz w:val="22"/>
          <w:szCs w:val="22"/>
        </w:rPr>
        <w:t>3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pacing w:val="-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8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5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av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ask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ri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4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33"/>
          <w:sz w:val="22"/>
          <w:szCs w:val="22"/>
        </w:rPr>
        <w:t xml:space="preserve">f </w:t>
      </w:r>
      <w:r w:rsidRPr="009953A8">
        <w:rPr>
          <w:rFonts w:asciiTheme="majorHAnsi" w:eastAsia="Arial" w:hAnsiTheme="majorHAnsi" w:cs="Arial"/>
          <w:color w:val="0E0E0E"/>
          <w:spacing w:val="-6"/>
          <w:w w:val="9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81"/>
          <w:sz w:val="22"/>
          <w:szCs w:val="22"/>
        </w:rPr>
        <w:t>.</w:t>
      </w:r>
    </w:p>
    <w:p w14:paraId="4F643EEF" w14:textId="77777777" w:rsidR="00CA6678" w:rsidRPr="009953A8" w:rsidRDefault="00CA6678">
      <w:pPr>
        <w:spacing w:before="12" w:line="260" w:lineRule="exact"/>
        <w:rPr>
          <w:rFonts w:asciiTheme="majorHAnsi" w:hAnsiTheme="majorHAnsi"/>
          <w:sz w:val="22"/>
          <w:szCs w:val="22"/>
        </w:rPr>
      </w:pPr>
    </w:p>
    <w:p w14:paraId="53CF4831" w14:textId="77777777" w:rsidR="00CA6678" w:rsidRPr="009953A8" w:rsidRDefault="009953A8">
      <w:pPr>
        <w:ind w:left="13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0E0E0E"/>
          <w:spacing w:val="-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0E0E0E"/>
          <w:spacing w:val="-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E0E0E"/>
          <w:spacing w:val="-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E0E0E"/>
          <w:spacing w:val="-3"/>
          <w:w w:val="10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0E0E0E"/>
          <w:spacing w:val="-7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0E0E0E"/>
          <w:spacing w:val="-5"/>
          <w:w w:val="107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0E0E0E"/>
          <w:spacing w:val="-2"/>
          <w:w w:val="89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0E0E0E"/>
          <w:spacing w:val="-4"/>
          <w:w w:val="10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E0E0E"/>
          <w:w w:val="101"/>
          <w:sz w:val="22"/>
          <w:szCs w:val="22"/>
        </w:rPr>
        <w:t>s</w:t>
      </w:r>
    </w:p>
    <w:p w14:paraId="521152D2" w14:textId="77777777" w:rsidR="00CA6678" w:rsidRPr="009953A8" w:rsidRDefault="009953A8">
      <w:pPr>
        <w:spacing w:before="4" w:line="260" w:lineRule="exact"/>
        <w:ind w:left="125" w:right="485" w:hanging="1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pag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3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ckag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 xml:space="preserve"> 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emp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wha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a 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um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sh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6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oo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9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9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Th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ry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140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6"/>
          <w:w w:val="9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so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-</w:t>
      </w:r>
      <w:r w:rsidRPr="009953A8">
        <w:rPr>
          <w:rFonts w:asciiTheme="majorHAnsi" w:eastAsia="Arial" w:hAnsiTheme="majorHAnsi" w:cs="Arial"/>
          <w:color w:val="0E0E0E"/>
          <w:spacing w:val="-2"/>
          <w:w w:val="11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98"/>
          <w:sz w:val="22"/>
          <w:szCs w:val="22"/>
        </w:rPr>
        <w:t>•</w:t>
      </w:r>
    </w:p>
    <w:p w14:paraId="7DA32604" w14:textId="77777777" w:rsidR="00CA6678" w:rsidRPr="009953A8" w:rsidRDefault="009953A8">
      <w:pPr>
        <w:spacing w:before="1" w:line="260" w:lineRule="exact"/>
        <w:ind w:left="120" w:right="222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le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ba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gh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ig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t. </w:t>
      </w:r>
      <w:r w:rsidRPr="009953A8">
        <w:rPr>
          <w:rFonts w:asciiTheme="majorHAnsi" w:eastAsia="Arial" w:hAnsiTheme="majorHAnsi" w:cs="Arial"/>
          <w:color w:val="0E0E0E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ce</w:t>
      </w:r>
      <w:r w:rsidRPr="009953A8">
        <w:rPr>
          <w:rFonts w:asciiTheme="majorHAnsi" w:eastAsia="Arial" w:hAnsiTheme="majorHAnsi" w:cs="Arial"/>
          <w:color w:val="0E0E0E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4"/>
          <w:w w:val="10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74"/>
          <w:sz w:val="22"/>
          <w:szCs w:val="22"/>
        </w:rPr>
        <w:t>;</w:t>
      </w:r>
      <w:r w:rsidRPr="009953A8">
        <w:rPr>
          <w:rFonts w:asciiTheme="majorHAnsi" w:eastAsia="Arial" w:hAnsiTheme="majorHAnsi" w:cs="Arial"/>
          <w:color w:val="0E0E0E"/>
          <w:spacing w:val="2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7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w w:val="59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emp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 f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ll</w:t>
      </w:r>
      <w:r w:rsidRPr="009953A8">
        <w:rPr>
          <w:rFonts w:asciiTheme="majorHAnsi" w:eastAsia="Arial" w:hAnsiTheme="majorHAnsi" w:cs="Arial"/>
          <w:color w:val="0E0E0E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pag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ag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uffy</w:t>
      </w:r>
      <w:r w:rsidRPr="009953A8">
        <w:rPr>
          <w:rFonts w:asciiTheme="majorHAnsi" w:eastAsia="Arial" w:hAnsiTheme="majorHAnsi" w:cs="Arial"/>
          <w:color w:val="0E0E0E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16"/>
          <w:w w:val="140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7"/>
          <w:w w:val="102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81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9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2"/>
          <w:w w:val="1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w w:val="6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w w:val="10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4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po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</w:p>
    <w:p w14:paraId="76F65E96" w14:textId="77777777" w:rsidR="00CA6678" w:rsidRPr="009953A8" w:rsidRDefault="009953A8">
      <w:pPr>
        <w:spacing w:line="260" w:lineRule="exact"/>
        <w:ind w:left="125"/>
        <w:rPr>
          <w:rFonts w:asciiTheme="majorHAnsi" w:eastAsia="Arial" w:hAnsiTheme="majorHAnsi" w:cs="Arial"/>
          <w:sz w:val="22"/>
          <w:szCs w:val="22"/>
        </w:rPr>
        <w:sectPr w:rsidR="00CA6678" w:rsidRPr="009953A8">
          <w:pgSz w:w="12180" w:h="15760"/>
          <w:pgMar w:top="640" w:right="1240" w:bottom="280" w:left="1320" w:header="720" w:footer="720" w:gutter="0"/>
          <w:cols w:space="720"/>
        </w:sectPr>
      </w:pPr>
      <w:r w:rsidRPr="009953A8">
        <w:rPr>
          <w:rFonts w:asciiTheme="majorHAnsi" w:eastAsia="Arial" w:hAnsiTheme="majorHAnsi" w:cs="Arial"/>
          <w:color w:val="0E0E0E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ak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E0E0E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st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E0E0E"/>
          <w:spacing w:val="-1"/>
          <w:w w:val="12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0E0E0E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 xml:space="preserve">ry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spacing w:val="-7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1"/>
          <w:w w:val="8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3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E0E0E"/>
          <w:spacing w:val="-2"/>
          <w:w w:val="11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E0E0E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E0E0E"/>
          <w:spacing w:val="-3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E0E0E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0E0E0E"/>
          <w:spacing w:val="-6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E0E0E"/>
          <w:spacing w:val="-2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E0E0E"/>
          <w:w w:val="10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E0E0E"/>
          <w:spacing w:val="-2"/>
          <w:w w:val="10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E0E0E"/>
          <w:spacing w:val="-1"/>
          <w:w w:val="10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E0E0E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E0E0E"/>
          <w:w w:val="66"/>
          <w:sz w:val="22"/>
          <w:szCs w:val="22"/>
        </w:rPr>
        <w:t>.</w:t>
      </w:r>
    </w:p>
    <w:p w14:paraId="64979980" w14:textId="77777777" w:rsidR="00CA6678" w:rsidRPr="009953A8" w:rsidRDefault="009953A8">
      <w:pPr>
        <w:spacing w:before="58"/>
        <w:ind w:left="3424" w:right="3435"/>
        <w:jc w:val="center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lastRenderedPageBreak/>
        <w:pict w14:anchorId="24533B4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left:0;text-align:left;margin-left:0;margin-top:0;width:610pt;height:789pt;z-index:-251659776;mso-position-horizontal-relative:page;mso-position-vertical-relative:page">
            <v:imagedata r:id="rId5" o:title=""/>
            <w10:wrap anchorx="page" anchory="page"/>
          </v:shape>
        </w:pict>
      </w:r>
      <w:r w:rsidRPr="009953A8">
        <w:rPr>
          <w:rFonts w:asciiTheme="majorHAnsi" w:eastAsia="Arial" w:hAnsiTheme="majorHAnsi" w:cs="Arial"/>
          <w:b/>
          <w:color w:val="040404"/>
          <w:spacing w:val="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40404"/>
          <w:spacing w:val="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40404"/>
          <w:spacing w:val="7"/>
          <w:sz w:val="22"/>
          <w:szCs w:val="22"/>
        </w:rPr>
        <w:t>su</w:t>
      </w:r>
      <w:r w:rsidRPr="009953A8">
        <w:rPr>
          <w:rFonts w:asciiTheme="majorHAnsi" w:eastAsia="Arial" w:hAnsiTheme="majorHAnsi" w:cs="Arial"/>
          <w:b/>
          <w:color w:val="040404"/>
          <w:spacing w:val="1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F1F1F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F1F1F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40404"/>
          <w:spacing w:val="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040404"/>
          <w:spacing w:val="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040404"/>
          <w:spacing w:val="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040404"/>
          <w:spacing w:val="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40404"/>
          <w:spacing w:val="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04040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040404"/>
          <w:spacing w:val="5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40404"/>
          <w:spacing w:val="8"/>
          <w:w w:val="10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b/>
          <w:color w:val="040404"/>
          <w:spacing w:val="7"/>
          <w:w w:val="10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40404"/>
          <w:spacing w:val="5"/>
          <w:w w:val="10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040404"/>
          <w:spacing w:val="7"/>
          <w:w w:val="10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b/>
          <w:color w:val="040404"/>
          <w:w w:val="102"/>
          <w:sz w:val="22"/>
          <w:szCs w:val="22"/>
        </w:rPr>
        <w:t>s</w:t>
      </w:r>
    </w:p>
    <w:p w14:paraId="26E8AAD4" w14:textId="77777777" w:rsidR="00CA6678" w:rsidRPr="009953A8" w:rsidRDefault="00CA6678">
      <w:pPr>
        <w:spacing w:before="4" w:line="180" w:lineRule="exact"/>
        <w:rPr>
          <w:rFonts w:asciiTheme="majorHAnsi" w:hAnsiTheme="majorHAnsi"/>
          <w:sz w:val="22"/>
          <w:szCs w:val="22"/>
        </w:rPr>
      </w:pPr>
    </w:p>
    <w:p w14:paraId="46EE4D00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F0CC581" w14:textId="77777777" w:rsidR="00CA6678" w:rsidRPr="009953A8" w:rsidRDefault="009953A8">
      <w:pPr>
        <w:spacing w:line="260" w:lineRule="exact"/>
        <w:ind w:left="116" w:right="75" w:firstLine="1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He</w:t>
      </w:r>
      <w:r w:rsidRPr="009953A8">
        <w:rPr>
          <w:rFonts w:asciiTheme="majorHAnsi" w:eastAsia="Arial" w:hAnsiTheme="majorHAnsi" w:cs="Arial"/>
          <w:color w:val="040404"/>
          <w:spacing w:val="-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re</w:t>
      </w:r>
      <w:r w:rsidRPr="009953A8">
        <w:rPr>
          <w:rFonts w:asciiTheme="majorHAnsi" w:eastAsia="Arial" w:hAnsiTheme="majorHAnsi" w:cs="Arial"/>
          <w:color w:val="040404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ov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pacing w:val="4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w w:val="71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040404"/>
          <w:w w:val="115"/>
          <w:sz w:val="22"/>
          <w:szCs w:val="22"/>
        </w:rPr>
        <w:t>8</w:t>
      </w:r>
      <w:r w:rsidRPr="009953A8">
        <w:rPr>
          <w:rFonts w:asciiTheme="majorHAnsi" w:eastAsia="Arial" w:hAnsiTheme="majorHAnsi" w:cs="Arial"/>
          <w:color w:val="040404"/>
          <w:w w:val="93"/>
          <w:sz w:val="22"/>
          <w:szCs w:val="22"/>
        </w:rPr>
        <w:t>0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-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ction</w:t>
      </w:r>
      <w:r w:rsidRPr="009953A8">
        <w:rPr>
          <w:rFonts w:asciiTheme="majorHAnsi" w:eastAsia="Arial" w:hAnsiTheme="majorHAnsi" w:cs="Arial"/>
          <w:color w:val="040404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-5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40404"/>
          <w:spacing w:val="4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nd</w:t>
      </w:r>
      <w:r w:rsidRPr="009953A8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ph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th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40404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will</w:t>
      </w:r>
      <w:r w:rsidRPr="009953A8">
        <w:rPr>
          <w:rFonts w:asciiTheme="majorHAnsi" w:eastAsia="Arial" w:hAnsiTheme="majorHAnsi" w:cs="Arial"/>
          <w:color w:val="040404"/>
          <w:spacing w:val="4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w w:val="86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40404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w w:val="12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040404"/>
          <w:w w:val="97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40404"/>
          <w:w w:val="8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40404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to</w:t>
      </w:r>
      <w:r w:rsidRPr="009953A8">
        <w:rPr>
          <w:rFonts w:asciiTheme="majorHAnsi" w:eastAsia="Arial" w:hAnsiTheme="majorHAnsi" w:cs="Arial"/>
          <w:color w:val="040404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-5"/>
          <w:w w:val="104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40404"/>
          <w:w w:val="10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40404"/>
          <w:w w:val="72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 xml:space="preserve">  </w:t>
      </w:r>
      <w:r w:rsidRPr="009953A8">
        <w:rPr>
          <w:rFonts w:asciiTheme="majorHAnsi" w:eastAsia="Arial" w:hAnsiTheme="majorHAnsi" w:cs="Arial"/>
          <w:color w:val="040404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40404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thr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ugh</w:t>
      </w:r>
      <w:r w:rsidRPr="009953A8">
        <w:rPr>
          <w:rFonts w:asciiTheme="majorHAnsi" w:eastAsia="Arial" w:hAnsiTheme="majorHAnsi" w:cs="Arial"/>
          <w:color w:val="040404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the</w:t>
      </w:r>
      <w:r w:rsidRPr="009953A8">
        <w:rPr>
          <w:rFonts w:asciiTheme="majorHAnsi" w:eastAsia="Arial" w:hAnsiTheme="majorHAnsi" w:cs="Arial"/>
          <w:color w:val="040404"/>
          <w:spacing w:val="4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 xml:space="preserve">st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see</w:t>
      </w:r>
      <w:r w:rsidRPr="009953A8">
        <w:rPr>
          <w:rFonts w:asciiTheme="majorHAnsi" w:eastAsia="Arial" w:hAnsiTheme="majorHAnsi" w:cs="Arial"/>
          <w:color w:val="040404"/>
          <w:spacing w:val="-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ich</w:t>
      </w:r>
      <w:r w:rsidRPr="009953A8">
        <w:rPr>
          <w:rFonts w:asciiTheme="majorHAnsi" w:eastAsia="Arial" w:hAnsiTheme="majorHAnsi" w:cs="Arial"/>
          <w:color w:val="040404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040404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can</w:t>
      </w:r>
      <w:r w:rsidRPr="009953A8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use</w:t>
      </w:r>
      <w:r w:rsidRPr="009953A8">
        <w:rPr>
          <w:rFonts w:asciiTheme="majorHAnsi" w:eastAsia="Arial" w:hAnsiTheme="majorHAnsi" w:cs="Arial"/>
          <w:color w:val="040404"/>
          <w:spacing w:val="-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to</w:t>
      </w:r>
      <w:r w:rsidRPr="009953A8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give</w:t>
      </w:r>
      <w:r w:rsidRPr="009953A8">
        <w:rPr>
          <w:rFonts w:asciiTheme="majorHAnsi" w:eastAsia="Arial" w:hAnsiTheme="majorHAnsi" w:cs="Arial"/>
          <w:color w:val="040404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pun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ch</w:t>
      </w:r>
      <w:r w:rsidRPr="009953A8">
        <w:rPr>
          <w:rFonts w:asciiTheme="majorHAnsi" w:eastAsia="Arial" w:hAnsiTheme="majorHAnsi" w:cs="Arial"/>
          <w:color w:val="040404"/>
          <w:spacing w:val="-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to</w:t>
      </w:r>
      <w:r w:rsidRPr="009953A8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spacing w:val="-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es</w:t>
      </w:r>
      <w:r w:rsidRPr="009953A8">
        <w:rPr>
          <w:rFonts w:asciiTheme="majorHAnsi" w:eastAsia="Arial" w:hAnsiTheme="majorHAnsi" w:cs="Arial"/>
          <w:color w:val="040404"/>
          <w:spacing w:val="1"/>
          <w:sz w:val="22"/>
          <w:szCs w:val="22"/>
        </w:rPr>
        <w:t>um</w:t>
      </w:r>
      <w:r w:rsidRPr="009953A8">
        <w:rPr>
          <w:rFonts w:asciiTheme="majorHAnsi" w:eastAsia="Arial" w:hAnsiTheme="majorHAnsi" w:cs="Arial"/>
          <w:color w:val="04040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040404"/>
          <w:spacing w:val="-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40404"/>
          <w:w w:val="105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040404"/>
          <w:w w:val="90"/>
          <w:sz w:val="22"/>
          <w:szCs w:val="22"/>
        </w:rPr>
        <w:t>ri</w:t>
      </w:r>
      <w:r w:rsidRPr="009953A8">
        <w:rPr>
          <w:rFonts w:asciiTheme="majorHAnsi" w:eastAsia="Arial" w:hAnsiTheme="majorHAnsi" w:cs="Arial"/>
          <w:color w:val="040404"/>
          <w:w w:val="12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040404"/>
          <w:w w:val="99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040404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040404"/>
          <w:spacing w:val="1"/>
          <w:w w:val="107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040404"/>
          <w:w w:val="72"/>
          <w:sz w:val="22"/>
          <w:szCs w:val="22"/>
        </w:rPr>
        <w:t>.</w:t>
      </w:r>
    </w:p>
    <w:p w14:paraId="6801AACC" w14:textId="77777777" w:rsidR="00CA6678" w:rsidRPr="009953A8" w:rsidRDefault="00CA6678">
      <w:pPr>
        <w:spacing w:before="3" w:line="200" w:lineRule="exact"/>
        <w:rPr>
          <w:rFonts w:asciiTheme="majorHAnsi" w:hAnsiTheme="majorHAnsi"/>
          <w:sz w:val="22"/>
          <w:szCs w:val="22"/>
        </w:rPr>
      </w:pPr>
    </w:p>
    <w:tbl>
      <w:tblPr>
        <w:tblW w:w="0" w:type="auto"/>
        <w:tblInd w:w="1064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304"/>
        <w:gridCol w:w="3223"/>
        <w:gridCol w:w="2349"/>
      </w:tblGrid>
      <w:tr w:rsidR="00CA6678" w:rsidRPr="009953A8" w14:paraId="24A795BB" w14:textId="77777777">
        <w:trPr>
          <w:trHeight w:hRule="exact" w:val="2357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3023225" w14:textId="77777777" w:rsidR="00CA6678" w:rsidRPr="009953A8" w:rsidRDefault="009953A8">
            <w:pPr>
              <w:spacing w:before="81" w:line="200" w:lineRule="exact"/>
              <w:ind w:left="64" w:right="110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ie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  <w:p w14:paraId="264A8DB5" w14:textId="77777777" w:rsidR="00CA6678" w:rsidRPr="009953A8" w:rsidRDefault="009953A8">
            <w:pPr>
              <w:spacing w:line="20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  <w:p w14:paraId="152B318C" w14:textId="77777777" w:rsidR="00CA6678" w:rsidRPr="009953A8" w:rsidRDefault="009953A8">
            <w:pPr>
              <w:spacing w:before="5"/>
              <w:ind w:left="59" w:right="118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re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ss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ad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7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5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vi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5"/>
                <w:sz w:val="22"/>
                <w:szCs w:val="22"/>
              </w:rPr>
              <w:t>y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5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51884B4" w14:textId="77777777" w:rsidR="00CA6678" w:rsidRPr="009953A8" w:rsidRDefault="009953A8">
            <w:pPr>
              <w:spacing w:before="81" w:line="200" w:lineRule="exact"/>
              <w:ind w:left="1067" w:right="1169" w:firstLine="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ab</w:t>
            </w: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 xml:space="preserve">ged 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8"/>
                <w:sz w:val="22"/>
                <w:szCs w:val="22"/>
              </w:rPr>
              <w:t xml:space="preserve">red 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li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x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 xml:space="preserve">ned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ex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ecu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x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xpe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it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x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lained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8A7B3C1" w14:textId="77777777" w:rsidR="00CA6678" w:rsidRPr="009953A8" w:rsidRDefault="009953A8">
            <w:pPr>
              <w:spacing w:before="72"/>
              <w:ind w:left="1161" w:right="134" w:firstLine="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pre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pa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or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 xml:space="preserve">tized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 xml:space="preserve">cessed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ro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33"/>
                <w:sz w:val="22"/>
                <w:szCs w:val="22"/>
              </w:rPr>
              <w:t>j</w:t>
            </w:r>
            <w:r w:rsidRPr="009953A8">
              <w:rPr>
                <w:rFonts w:asciiTheme="majorHAnsi" w:eastAsia="Arial" w:hAnsiTheme="majorHAnsi" w:cs="Arial"/>
                <w:color w:val="040404"/>
                <w:w w:val="105"/>
                <w:sz w:val="22"/>
                <w:szCs w:val="22"/>
              </w:rPr>
              <w:t>ec</w:t>
            </w:r>
            <w:r w:rsidRPr="009953A8">
              <w:rPr>
                <w:rFonts w:asciiTheme="majorHAnsi" w:eastAsia="Arial" w:hAnsiTheme="majorHAnsi" w:cs="Arial"/>
                <w:color w:val="040404"/>
                <w:spacing w:val="-7"/>
                <w:w w:val="105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 xml:space="preserve">ded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ub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 xml:space="preserve">d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</w:tr>
      <w:tr w:rsidR="00CA6678" w:rsidRPr="009953A8" w14:paraId="743CC6F3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C27FDA0" w14:textId="77777777" w:rsidR="00CA6678" w:rsidRPr="009953A8" w:rsidRDefault="009953A8">
            <w:pPr>
              <w:spacing w:line="18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539C309" w14:textId="77777777" w:rsidR="00CA6678" w:rsidRPr="009953A8" w:rsidRDefault="009953A8">
            <w:pPr>
              <w:spacing w:line="180" w:lineRule="exact"/>
              <w:ind w:left="106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xtrac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3FBF6EE" w14:textId="77777777" w:rsidR="00CA6678" w:rsidRPr="009953A8" w:rsidRDefault="009953A8">
            <w:pPr>
              <w:spacing w:line="180" w:lineRule="exact"/>
              <w:ind w:left="116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1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282962C5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AA944D9" w14:textId="77777777" w:rsidR="00CA6678" w:rsidRPr="009953A8" w:rsidRDefault="009953A8">
            <w:pPr>
              <w:spacing w:line="20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AC31A51" w14:textId="77777777" w:rsidR="00CA6678" w:rsidRPr="009953A8" w:rsidRDefault="009953A8">
            <w:pPr>
              <w:spacing w:line="20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0"/>
                <w:w w:val="126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9D554F8" w14:textId="77777777" w:rsidR="00CA6678" w:rsidRPr="009953A8" w:rsidRDefault="009953A8">
            <w:pPr>
              <w:spacing w:line="180" w:lineRule="exact"/>
              <w:ind w:left="116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ec</w:t>
            </w:r>
            <w:r w:rsidRPr="009953A8">
              <w:rPr>
                <w:rFonts w:asciiTheme="majorHAnsi" w:eastAsia="Arial" w:hAnsiTheme="majorHAnsi" w:cs="Arial"/>
                <w:color w:val="040404"/>
                <w:spacing w:val="-3"/>
                <w:w w:val="10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25AC2ACD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6BEEDA4" w14:textId="77777777" w:rsidR="00CA6678" w:rsidRPr="009953A8" w:rsidRDefault="009953A8">
            <w:pPr>
              <w:spacing w:line="20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5AF90C1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lt</w:t>
            </w:r>
            <w:r w:rsidRPr="009953A8">
              <w:rPr>
                <w:rFonts w:asciiTheme="majorHAnsi" w:eastAsia="Arial" w:hAnsiTheme="majorHAnsi" w:cs="Arial"/>
                <w:color w:val="040404"/>
                <w:spacing w:val="-6"/>
                <w:w w:val="10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6B5136B2" w14:textId="77777777" w:rsidR="00CA6678" w:rsidRPr="009953A8" w:rsidRDefault="009953A8">
            <w:pPr>
              <w:spacing w:line="180" w:lineRule="exact"/>
              <w:ind w:left="116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9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1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3D40FE4A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8F2AFBF" w14:textId="77777777" w:rsidR="00CA6678" w:rsidRPr="009953A8" w:rsidRDefault="009953A8">
            <w:pPr>
              <w:spacing w:line="18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gned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14D11D8" w14:textId="77777777" w:rsidR="00CA6678" w:rsidRPr="009953A8" w:rsidRDefault="009953A8">
            <w:pPr>
              <w:spacing w:line="20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ll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rl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4B2750B" w14:textId="77777777" w:rsidR="00CA6678" w:rsidRPr="009953A8" w:rsidRDefault="009953A8">
            <w:pPr>
              <w:spacing w:line="180" w:lineRule="exact"/>
              <w:ind w:left="116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7E1F885C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016827D1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st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13CC229E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958C8E4" w14:textId="77777777" w:rsidR="00CA6678" w:rsidRPr="009953A8" w:rsidRDefault="009953A8">
            <w:pPr>
              <w:spacing w:line="180" w:lineRule="exact"/>
              <w:ind w:left="116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cr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7544ADF8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ABF3C74" w14:textId="77777777" w:rsidR="00CA6678" w:rsidRPr="009953A8" w:rsidRDefault="009953A8">
            <w:pPr>
              <w:spacing w:line="18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57EF626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62B5D8A2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8"/>
                <w:sz w:val="22"/>
                <w:szCs w:val="22"/>
              </w:rPr>
              <w:t>red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345FEEC7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66D2EB3E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aud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it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49795F2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rec</w:t>
            </w:r>
            <w:r w:rsidRPr="009953A8">
              <w:rPr>
                <w:rFonts w:asciiTheme="majorHAnsi" w:eastAsia="Arial" w:hAnsiTheme="majorHAnsi" w:cs="Arial"/>
                <w:color w:val="040404"/>
                <w:spacing w:val="-3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st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6603863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b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8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z w:val="22"/>
                <w:szCs w:val="22"/>
              </w:rPr>
              <w:t>rred</w:t>
            </w:r>
          </w:p>
        </w:tc>
      </w:tr>
      <w:tr w:rsidR="00CA6678" w:rsidRPr="009953A8" w14:paraId="10C592A3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F5826B3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ut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53D19C22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0"/>
                <w:w w:val="136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B5FAEE7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gula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446FACA7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06972BF8" w14:textId="77777777" w:rsidR="00CA6678" w:rsidRPr="009953A8" w:rsidRDefault="009953A8">
            <w:pPr>
              <w:spacing w:line="18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3"/>
                <w:w w:val="99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07E77C5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und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EC5C6FD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ehab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it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</w:tr>
      <w:tr w:rsidR="00CA6678" w:rsidRPr="009953A8" w14:paraId="454F775B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0B3F6D38" w14:textId="77777777" w:rsidR="00CA6678" w:rsidRPr="009953A8" w:rsidRDefault="009953A8">
            <w:pPr>
              <w:spacing w:line="200" w:lineRule="exact"/>
              <w:ind w:left="6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alan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1B4DBC10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ra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0346691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b/>
                <w:color w:val="040404"/>
                <w:w w:val="86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7"/>
                <w:w w:val="8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90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12"/>
                <w:w w:val="90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8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9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2"/>
                <w:w w:val="7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89"/>
                <w:sz w:val="22"/>
                <w:szCs w:val="22"/>
              </w:rPr>
              <w:t>ed</w:t>
            </w:r>
          </w:p>
        </w:tc>
      </w:tr>
      <w:tr w:rsidR="00CA6678" w:rsidRPr="009953A8" w14:paraId="495683EC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4A2BE1F" w14:textId="77777777" w:rsidR="00CA6678" w:rsidRPr="009953A8" w:rsidRDefault="009953A8">
            <w:pPr>
              <w:spacing w:line="20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bu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dgeted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264597E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gu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ided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ECA1363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611E4DE4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70FCF1A" w14:textId="77777777" w:rsidR="00CA6678" w:rsidRPr="009953A8" w:rsidRDefault="009953A8">
            <w:pPr>
              <w:spacing w:line="200" w:lineRule="exact"/>
              <w:ind w:left="59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5488CE2B" w14:textId="77777777" w:rsidR="00CA6678" w:rsidRPr="009953A8" w:rsidRDefault="009953A8">
            <w:pPr>
              <w:spacing w:line="180" w:lineRule="exact"/>
              <w:ind w:left="106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eaded</w:t>
            </w:r>
            <w:r w:rsidRPr="009953A8">
              <w:rPr>
                <w:rFonts w:asciiTheme="majorHAnsi" w:eastAsia="Arial" w:hAnsiTheme="majorHAnsi" w:cs="Arial"/>
                <w:color w:val="040404"/>
                <w:spacing w:val="4"/>
                <w:sz w:val="22"/>
                <w:szCs w:val="22"/>
              </w:rPr>
              <w:t xml:space="preserve"> 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p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F5A2A87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</w:tr>
      <w:tr w:rsidR="00CA6678" w:rsidRPr="009953A8" w14:paraId="00E936EE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629EFD4A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0867FB71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68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tif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825E5AF" w14:textId="77777777" w:rsidR="00CA6678" w:rsidRPr="009953A8" w:rsidRDefault="009953A8">
            <w:pPr>
              <w:spacing w:line="180" w:lineRule="exact"/>
              <w:ind w:left="115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rch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442D9CEE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0DECFF76" w14:textId="77777777" w:rsidR="00CA6678" w:rsidRPr="009953A8" w:rsidRDefault="009953A8">
            <w:pPr>
              <w:spacing w:line="18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581111C8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ustr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1E408AD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re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red</w:t>
            </w:r>
          </w:p>
        </w:tc>
      </w:tr>
      <w:tr w:rsidR="00CA6678" w:rsidRPr="009953A8" w14:paraId="360159EF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4EA2643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air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5CA9CF9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8F4E4FC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red</w:t>
            </w:r>
          </w:p>
        </w:tc>
      </w:tr>
      <w:tr w:rsidR="00CA6678" w:rsidRPr="009953A8" w14:paraId="57596307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6CE3FD1D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rif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017232D5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pr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514BB12" w14:textId="77777777" w:rsidR="00CA6678" w:rsidRPr="009953A8" w:rsidRDefault="009953A8">
            <w:pPr>
              <w:spacing w:line="180" w:lineRule="exact"/>
              <w:ind w:left="1156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2CD9F11D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B38DF72" w14:textId="77777777" w:rsidR="00CA6678" w:rsidRPr="009953A8" w:rsidRDefault="009953A8">
            <w:pPr>
              <w:spacing w:line="18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5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5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FE0D6C0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incre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as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F9B88C0" w14:textId="77777777" w:rsidR="00CA6678" w:rsidRPr="009953A8" w:rsidRDefault="009953A8">
            <w:pPr>
              <w:spacing w:line="180" w:lineRule="exact"/>
              <w:ind w:left="115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1945DF47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003A453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hed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6C3E63B" w14:textId="77777777" w:rsidR="00CA6678" w:rsidRPr="009953A8" w:rsidRDefault="009953A8">
            <w:pPr>
              <w:spacing w:line="180" w:lineRule="exact"/>
              <w:ind w:left="106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58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ndoctr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4645CB9" w14:textId="77777777" w:rsidR="00CA6678" w:rsidRPr="009953A8" w:rsidRDefault="009953A8">
            <w:pPr>
              <w:spacing w:line="180" w:lineRule="exact"/>
              <w:ind w:left="115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vie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w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7932A70A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89377DE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ec</w:t>
            </w:r>
            <w:r w:rsidRPr="009953A8">
              <w:rPr>
                <w:rFonts w:asciiTheme="majorHAnsi" w:eastAsia="Arial" w:hAnsiTheme="majorHAnsi" w:cs="Arial"/>
                <w:color w:val="040404"/>
                <w:spacing w:val="-7"/>
                <w:w w:val="107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C6A47A8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8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8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44BC0DC" w14:textId="77777777" w:rsidR="00CA6678" w:rsidRPr="009953A8" w:rsidRDefault="009953A8">
            <w:pPr>
              <w:spacing w:line="180" w:lineRule="exact"/>
              <w:ind w:left="115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re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it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041E847A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73F12C9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9C06F14" w14:textId="77777777" w:rsidR="00CA6678" w:rsidRPr="009953A8" w:rsidRDefault="009953A8">
            <w:pPr>
              <w:spacing w:line="20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67225BD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18D866F5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1CCF45E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EC78EE4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it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8C1AB60" w14:textId="77777777" w:rsidR="00CA6678" w:rsidRPr="009953A8" w:rsidRDefault="009953A8">
            <w:pPr>
              <w:spacing w:line="180" w:lineRule="exact"/>
              <w:ind w:left="1151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uled</w:t>
            </w:r>
          </w:p>
        </w:tc>
      </w:tr>
      <w:tr w:rsidR="00CA6678" w:rsidRPr="009953A8" w14:paraId="527C0173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0F279C1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po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135B628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7499FC96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ed</w:t>
            </w:r>
          </w:p>
        </w:tc>
      </w:tr>
      <w:tr w:rsidR="00CA6678" w:rsidRPr="009953A8" w14:paraId="70D8D077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7A507576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BB72427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13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8"/>
                <w:sz w:val="22"/>
                <w:szCs w:val="22"/>
              </w:rPr>
              <w:t>pected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BF2E8C6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5A69AC98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8C24B95" w14:textId="77777777" w:rsidR="00CA6678" w:rsidRPr="009953A8" w:rsidRDefault="009953A8">
            <w:pPr>
              <w:spacing w:line="200" w:lineRule="exact"/>
              <w:ind w:left="54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0DA71C3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74B2F7D" w14:textId="77777777" w:rsidR="00CA6678" w:rsidRPr="009953A8" w:rsidRDefault="009953A8">
            <w:pPr>
              <w:spacing w:line="180" w:lineRule="exact"/>
              <w:ind w:left="1113" w:right="919"/>
              <w:jc w:val="center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</w:p>
        </w:tc>
      </w:tr>
      <w:tr w:rsidR="00CA6678" w:rsidRPr="009953A8" w14:paraId="1BB9365A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30F296C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ondu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cted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17B4E4C9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58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stitu</w:t>
            </w:r>
            <w:r w:rsidRPr="009953A8">
              <w:rPr>
                <w:rFonts w:asciiTheme="majorHAnsi" w:eastAsia="Arial" w:hAnsiTheme="majorHAnsi" w:cs="Arial"/>
                <w:color w:val="040404"/>
                <w:spacing w:val="-7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1B9B09D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sh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aped</w:t>
            </w:r>
          </w:p>
        </w:tc>
      </w:tr>
      <w:tr w:rsidR="00CA6678" w:rsidRPr="009953A8" w14:paraId="44503771" w14:textId="77777777">
        <w:trPr>
          <w:trHeight w:hRule="exact" w:val="413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B66E0D4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da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  <w:p w14:paraId="24CBFF75" w14:textId="77777777" w:rsidR="00CA6678" w:rsidRPr="009953A8" w:rsidRDefault="009953A8">
            <w:pPr>
              <w:spacing w:before="4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113E832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58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ct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  <w:p w14:paraId="33BFA4F3" w14:textId="77777777" w:rsidR="00CA6678" w:rsidRPr="009953A8" w:rsidRDefault="009953A8">
            <w:pPr>
              <w:spacing w:line="20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A27CF80" w14:textId="77777777" w:rsidR="00CA6678" w:rsidRPr="009953A8" w:rsidRDefault="009953A8">
            <w:pPr>
              <w:spacing w:before="3" w:line="180" w:lineRule="exact"/>
              <w:ind w:left="1147" w:right="47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sk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 xml:space="preserve">ed 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pacing w:val="-2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35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3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1369028A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46BD100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7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73DDCDE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B4F11C2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6"/>
                <w:w w:val="113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</w:tr>
      <w:tr w:rsidR="00CA6678" w:rsidRPr="009953A8" w14:paraId="4DF1D0A7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3E93316A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trib</w:t>
            </w:r>
            <w:r w:rsidRPr="009953A8">
              <w:rPr>
                <w:rFonts w:asciiTheme="majorHAnsi" w:eastAsia="Arial" w:hAnsiTheme="majorHAnsi" w:cs="Arial"/>
                <w:color w:val="040404"/>
                <w:w w:val="98"/>
                <w:sz w:val="22"/>
                <w:szCs w:val="22"/>
              </w:rPr>
              <w:t>uted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FDB7BB6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58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rv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8"/>
                <w:sz w:val="22"/>
                <w:szCs w:val="22"/>
              </w:rPr>
              <w:t>w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225C48B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ifi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</w:tr>
      <w:tr w:rsidR="00CA6678" w:rsidRPr="009953A8" w14:paraId="7E5825D3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0DE6D6F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00192234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ced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F41E76D" w14:textId="77777777" w:rsidR="00CA6678" w:rsidRPr="009953A8" w:rsidRDefault="009953A8">
            <w:pPr>
              <w:spacing w:line="180" w:lineRule="exact"/>
              <w:ind w:left="114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ti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</w:tr>
      <w:tr w:rsidR="00CA6678" w:rsidRPr="009953A8" w14:paraId="06A5D948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6B00657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9F006A7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83C26B6" w14:textId="77777777" w:rsidR="00CA6678" w:rsidRPr="009953A8" w:rsidRDefault="009953A8">
            <w:pPr>
              <w:spacing w:line="180" w:lineRule="exact"/>
              <w:ind w:left="114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</w:tr>
      <w:tr w:rsidR="00CA6678" w:rsidRPr="009953A8" w14:paraId="5C40F4E0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38D455F" w14:textId="77777777" w:rsidR="00CA6678" w:rsidRPr="009953A8" w:rsidRDefault="009953A8">
            <w:pPr>
              <w:spacing w:line="18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4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rr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DAB1969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85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ti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7FAD16C" w14:textId="77777777" w:rsidR="00CA6678" w:rsidRPr="009953A8" w:rsidRDefault="009953A8">
            <w:pPr>
              <w:spacing w:line="180" w:lineRule="exact"/>
              <w:ind w:left="114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10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10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en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gt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3E31634E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2FF0AA5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un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2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D482A8A" w14:textId="77777777" w:rsidR="00CA6678" w:rsidRPr="009953A8" w:rsidRDefault="009953A8">
            <w:pPr>
              <w:spacing w:line="180" w:lineRule="exact"/>
              <w:ind w:left="106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72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aun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6494DEBA" w14:textId="77777777" w:rsidR="00CA6678" w:rsidRPr="009953A8" w:rsidRDefault="009953A8">
            <w:pPr>
              <w:spacing w:line="180" w:lineRule="exact"/>
              <w:ind w:left="114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2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</w:tr>
      <w:tr w:rsidR="00CA6678" w:rsidRPr="009953A8" w14:paraId="1652319C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07BB8A18" w14:textId="77777777" w:rsidR="00CA6678" w:rsidRPr="009953A8" w:rsidRDefault="009953A8">
            <w:pPr>
              <w:spacing w:line="20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1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ea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40AD7DA1" w14:textId="77777777" w:rsidR="00CA6678" w:rsidRPr="009953A8" w:rsidRDefault="009953A8">
            <w:pPr>
              <w:spacing w:line="20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lect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AB96B32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b/>
                <w:color w:val="040404"/>
                <w:spacing w:val="4"/>
                <w:w w:val="8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8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9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11"/>
                <w:w w:val="9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8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8"/>
                <w:w w:val="83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2"/>
                <w:w w:val="82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91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10"/>
                <w:w w:val="9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79"/>
                <w:sz w:val="22"/>
                <w:szCs w:val="22"/>
              </w:rPr>
              <w:t>d</w:t>
            </w:r>
          </w:p>
        </w:tc>
      </w:tr>
      <w:tr w:rsidR="00CA6678" w:rsidRPr="009953A8" w14:paraId="08F80AF3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6A45FC58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rit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qued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19EEB189" w14:textId="77777777" w:rsidR="00CA6678" w:rsidRPr="009953A8" w:rsidRDefault="009953A8">
            <w:pPr>
              <w:spacing w:line="200" w:lineRule="exact"/>
              <w:ind w:left="105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led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751D8804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su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y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</w:tr>
      <w:tr w:rsidR="00CA6678" w:rsidRPr="009953A8" w14:paraId="3DACE2D0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EC8CBBE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83D0C17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mai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ined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0905C6EB" w14:textId="77777777" w:rsidR="00CA6678" w:rsidRPr="009953A8" w:rsidRDefault="009953A8">
            <w:pPr>
              <w:spacing w:line="180" w:lineRule="exact"/>
              <w:ind w:left="114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ys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ized</w:t>
            </w:r>
          </w:p>
        </w:tc>
      </w:tr>
      <w:tr w:rsidR="00CA6678" w:rsidRPr="009953A8" w14:paraId="56E08AEF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C861D4E" w14:textId="77777777" w:rsidR="00CA6678" w:rsidRPr="009953A8" w:rsidRDefault="009953A8">
            <w:pPr>
              <w:spacing w:line="180" w:lineRule="exact"/>
              <w:ind w:left="5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05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01F07B6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ma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177AACF" w14:textId="77777777" w:rsidR="00CA6678" w:rsidRPr="009953A8" w:rsidRDefault="009953A8">
            <w:pPr>
              <w:spacing w:line="180" w:lineRule="exact"/>
              <w:ind w:left="113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b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</w:tr>
      <w:tr w:rsidR="00CA6678" w:rsidRPr="009953A8" w14:paraId="61705FBF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7F3ED474" w14:textId="77777777" w:rsidR="00CA6678" w:rsidRPr="009953A8" w:rsidRDefault="009953A8">
            <w:pPr>
              <w:spacing w:line="20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ega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86959FB" w14:textId="77777777" w:rsidR="00CA6678" w:rsidRPr="009953A8" w:rsidRDefault="009953A8">
            <w:pPr>
              <w:spacing w:line="20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mar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k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6CADC520" w14:textId="77777777" w:rsidR="00CA6678" w:rsidRPr="009953A8" w:rsidRDefault="009953A8">
            <w:pPr>
              <w:spacing w:line="180" w:lineRule="exact"/>
              <w:ind w:left="113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ug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</w:p>
        </w:tc>
      </w:tr>
      <w:tr w:rsidR="00CA6678" w:rsidRPr="009953A8" w14:paraId="5002D3A6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F161DCC" w14:textId="77777777" w:rsidR="00CA6678" w:rsidRPr="009953A8" w:rsidRDefault="009953A8">
            <w:pPr>
              <w:spacing w:line="20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7E81D4CD" w14:textId="77777777" w:rsidR="00CA6678" w:rsidRPr="009953A8" w:rsidRDefault="009953A8">
            <w:pPr>
              <w:spacing w:line="180" w:lineRule="exact"/>
              <w:ind w:left="105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55CDB76E" w14:textId="77777777" w:rsidR="00CA6678" w:rsidRPr="009953A8" w:rsidRDefault="009953A8">
            <w:pPr>
              <w:spacing w:line="180" w:lineRule="exact"/>
              <w:ind w:left="113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</w:tr>
      <w:tr w:rsidR="00CA6678" w:rsidRPr="009953A8" w14:paraId="48A33915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177E553C" w14:textId="77777777" w:rsidR="00CA6678" w:rsidRPr="009953A8" w:rsidRDefault="009953A8">
            <w:pPr>
              <w:spacing w:line="18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4988EAD" w14:textId="77777777" w:rsidR="00CA6678" w:rsidRPr="009953A8" w:rsidRDefault="009953A8">
            <w:pPr>
              <w:spacing w:line="180" w:lineRule="exact"/>
              <w:ind w:left="105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4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4BA65F4F" w14:textId="77777777" w:rsidR="00CA6678" w:rsidRPr="009953A8" w:rsidRDefault="009953A8">
            <w:pPr>
              <w:spacing w:line="180" w:lineRule="exact"/>
              <w:ind w:left="113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</w:tr>
      <w:tr w:rsidR="00CA6678" w:rsidRPr="009953A8" w14:paraId="280C29AB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38D1BD3C" w14:textId="77777777" w:rsidR="00CA6678" w:rsidRPr="009953A8" w:rsidRDefault="009953A8">
            <w:pPr>
              <w:spacing w:line="20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21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ec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1558222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monito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re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286E3C4D" w14:textId="77777777" w:rsidR="00CA6678" w:rsidRPr="009953A8" w:rsidRDefault="009953A8">
            <w:pPr>
              <w:spacing w:line="180" w:lineRule="exact"/>
              <w:ind w:left="113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7C01EB1F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75A75AD6" w14:textId="77777777" w:rsidR="00CA6678" w:rsidRPr="009953A8" w:rsidRDefault="009953A8">
            <w:pPr>
              <w:spacing w:line="18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0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054BC27" w14:textId="77777777" w:rsidR="00CA6678" w:rsidRPr="009953A8" w:rsidRDefault="009953A8">
            <w:pPr>
              <w:spacing w:line="180" w:lineRule="exact"/>
              <w:ind w:left="105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mot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ted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DC2FA1C" w14:textId="77777777" w:rsidR="00CA6678" w:rsidRPr="009953A8" w:rsidRDefault="009953A8">
            <w:pPr>
              <w:spacing w:line="180" w:lineRule="exact"/>
              <w:ind w:left="113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tr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im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</w:tr>
      <w:tr w:rsidR="00CA6678" w:rsidRPr="009953A8" w14:paraId="1E4A477C" w14:textId="77777777">
        <w:trPr>
          <w:trHeight w:hRule="exact" w:val="211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70A5F421" w14:textId="77777777" w:rsidR="00CA6678" w:rsidRPr="009953A8" w:rsidRDefault="009953A8">
            <w:pPr>
              <w:spacing w:line="20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8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9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4"/>
                <w:w w:val="8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2"/>
                <w:w w:val="7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90"/>
                <w:sz w:val="22"/>
                <w:szCs w:val="22"/>
              </w:rPr>
              <w:t>sed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993772C" w14:textId="77777777" w:rsidR="00CA6678" w:rsidRPr="009953A8" w:rsidRDefault="009953A8">
            <w:pPr>
              <w:spacing w:line="180" w:lineRule="exact"/>
              <w:ind w:left="105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4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4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194F9D17" w14:textId="77777777" w:rsidR="00CA6678" w:rsidRPr="009953A8" w:rsidRDefault="009953A8">
            <w:pPr>
              <w:spacing w:line="180" w:lineRule="exact"/>
              <w:ind w:left="114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ded</w:t>
            </w:r>
          </w:p>
        </w:tc>
      </w:tr>
      <w:tr w:rsidR="00CA6678" w:rsidRPr="009953A8" w14:paraId="759105FD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2A52881" w14:textId="77777777" w:rsidR="00CA6678" w:rsidRPr="009953A8" w:rsidRDefault="009953A8">
            <w:pPr>
              <w:spacing w:line="18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sed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50FA924" w14:textId="77777777" w:rsidR="00CA6678" w:rsidRPr="009953A8" w:rsidRDefault="009953A8">
            <w:pPr>
              <w:spacing w:line="180" w:lineRule="exact"/>
              <w:ind w:left="1053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pe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4D8A079" w14:textId="77777777" w:rsidR="00CA6678" w:rsidRPr="009953A8" w:rsidRDefault="009953A8">
            <w:pPr>
              <w:spacing w:line="180" w:lineRule="exact"/>
              <w:ind w:left="1132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ed</w:t>
            </w:r>
          </w:p>
        </w:tc>
      </w:tr>
      <w:tr w:rsidR="00CA6678" w:rsidRPr="009953A8" w14:paraId="62ECADC1" w14:textId="77777777">
        <w:trPr>
          <w:trHeight w:hRule="exact" w:val="209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579FB86A" w14:textId="77777777" w:rsidR="00CA6678" w:rsidRPr="009953A8" w:rsidRDefault="009953A8">
            <w:pPr>
              <w:spacing w:line="20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5"/>
                <w:sz w:val="22"/>
                <w:szCs w:val="22"/>
              </w:rPr>
              <w:t>rec</w:t>
            </w:r>
            <w:r w:rsidRPr="009953A8">
              <w:rPr>
                <w:rFonts w:asciiTheme="majorHAnsi" w:eastAsia="Arial" w:hAnsiTheme="majorHAnsi" w:cs="Arial"/>
                <w:color w:val="040404"/>
                <w:spacing w:val="-3"/>
                <w:w w:val="105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5729DF1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97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z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921DB73" w14:textId="77777777" w:rsidR="00CA6678" w:rsidRPr="009953A8" w:rsidRDefault="009953A8">
            <w:pPr>
              <w:spacing w:line="180" w:lineRule="exact"/>
              <w:ind w:left="112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w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w w:val="103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k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</w:p>
        </w:tc>
      </w:tr>
      <w:tr w:rsidR="00CA6678" w:rsidRPr="009953A8" w14:paraId="7528E8B4" w14:textId="77777777">
        <w:trPr>
          <w:trHeight w:hRule="exact" w:val="204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2CD2C34B" w14:textId="77777777" w:rsidR="00CA6678" w:rsidRPr="009953A8" w:rsidRDefault="009953A8">
            <w:pPr>
              <w:spacing w:line="18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C9AE997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g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na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4E001B6C" w14:textId="77777777" w:rsidR="00CA6678" w:rsidRPr="009953A8" w:rsidRDefault="009953A8">
            <w:pPr>
              <w:spacing w:line="180" w:lineRule="exact"/>
              <w:ind w:left="1127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7"/>
                <w:sz w:val="22"/>
                <w:szCs w:val="22"/>
              </w:rPr>
              <w:t>w</w:t>
            </w:r>
            <w:r w:rsidRPr="009953A8">
              <w:rPr>
                <w:rFonts w:asciiTheme="majorHAnsi" w:eastAsia="Arial" w:hAnsiTheme="majorHAnsi" w:cs="Arial"/>
                <w:color w:val="040404"/>
                <w:spacing w:val="-6"/>
                <w:w w:val="107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pacing w:val="-5"/>
                <w:w w:val="107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</w:p>
        </w:tc>
      </w:tr>
      <w:tr w:rsidR="00CA6678" w:rsidRPr="009953A8" w14:paraId="48F71F20" w14:textId="77777777">
        <w:trPr>
          <w:trHeight w:hRule="exact" w:val="211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3D7445DD" w14:textId="77777777" w:rsidR="00CA6678" w:rsidRPr="009953A8" w:rsidRDefault="009953A8">
            <w:pPr>
              <w:spacing w:line="200" w:lineRule="exact"/>
              <w:ind w:left="45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2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2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3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103"/>
                <w:sz w:val="22"/>
                <w:szCs w:val="22"/>
              </w:rPr>
              <w:t>s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0A90E85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ver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h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auled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609ED8FC" w14:textId="77777777" w:rsidR="00CA6678" w:rsidRPr="009953A8" w:rsidRDefault="00CA6678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CA6678" w:rsidRPr="009953A8" w14:paraId="1F34F7A5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B71F7D3" w14:textId="77777777" w:rsidR="00CA6678" w:rsidRPr="009953A8" w:rsidRDefault="009953A8">
            <w:pPr>
              <w:spacing w:line="18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2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11"/>
                <w:sz w:val="22"/>
                <w:szCs w:val="22"/>
              </w:rPr>
              <w:t>ft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E3D3463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b/>
                <w:color w:val="040404"/>
                <w:spacing w:val="4"/>
                <w:w w:val="79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4"/>
                <w:w w:val="87"/>
                <w:sz w:val="22"/>
                <w:szCs w:val="22"/>
              </w:rPr>
              <w:t>v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5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86"/>
                <w:sz w:val="22"/>
                <w:szCs w:val="22"/>
              </w:rPr>
              <w:t>rs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spacing w:val="12"/>
                <w:w w:val="86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b/>
                <w:color w:val="040404"/>
                <w:w w:val="95"/>
                <w:sz w:val="22"/>
                <w:szCs w:val="22"/>
              </w:rPr>
              <w:t>w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D0FB8E5" w14:textId="77777777" w:rsidR="00CA6678" w:rsidRPr="009953A8" w:rsidRDefault="00CA6678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CA6678" w:rsidRPr="009953A8" w14:paraId="24542025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E0D2F3C" w14:textId="77777777" w:rsidR="00CA6678" w:rsidRPr="009953A8" w:rsidRDefault="009953A8">
            <w:pPr>
              <w:spacing w:line="18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94"/>
                <w:sz w:val="22"/>
                <w:szCs w:val="22"/>
              </w:rPr>
              <w:t>ed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6AD9F6C6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10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6"/>
                <w:w w:val="110"/>
                <w:sz w:val="22"/>
                <w:szCs w:val="22"/>
              </w:rPr>
              <w:t>f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o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6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2"/>
                <w:sz w:val="22"/>
                <w:szCs w:val="22"/>
              </w:rPr>
              <w:t>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46DCEBF0" w14:textId="77777777" w:rsidR="00CA6678" w:rsidRPr="009953A8" w:rsidRDefault="00CA6678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CA6678" w:rsidRPr="009953A8" w14:paraId="578FFB2F" w14:textId="77777777">
        <w:trPr>
          <w:trHeight w:hRule="exact" w:val="206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A61E9A2" w14:textId="77777777" w:rsidR="00CA6678" w:rsidRPr="009953A8" w:rsidRDefault="009953A8">
            <w:pPr>
              <w:spacing w:line="18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du</w:t>
            </w:r>
            <w:r w:rsidRPr="009953A8">
              <w:rPr>
                <w:rFonts w:asciiTheme="majorHAnsi" w:eastAsia="Arial" w:hAnsiTheme="majorHAnsi" w:cs="Arial"/>
                <w:color w:val="040404"/>
                <w:w w:val="99"/>
                <w:sz w:val="22"/>
                <w:szCs w:val="22"/>
              </w:rPr>
              <w:t>c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9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294CBC8D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er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su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aded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7FEA38BF" w14:textId="77777777" w:rsidR="00CA6678" w:rsidRPr="009953A8" w:rsidRDefault="00CA6678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  <w:tr w:rsidR="00CA6678" w:rsidRPr="009953A8" w14:paraId="314FE3E4" w14:textId="77777777">
        <w:trPr>
          <w:trHeight w:hRule="exact" w:val="293"/>
        </w:trPr>
        <w:tc>
          <w:tcPr>
            <w:tcW w:w="2304" w:type="dxa"/>
            <w:tcBorders>
              <w:top w:val="nil"/>
              <w:left w:val="nil"/>
              <w:bottom w:val="nil"/>
              <w:right w:val="nil"/>
            </w:tcBorders>
          </w:tcPr>
          <w:p w14:paraId="49A42765" w14:textId="77777777" w:rsidR="00CA6678" w:rsidRPr="009953A8" w:rsidRDefault="009953A8">
            <w:pPr>
              <w:spacing w:line="180" w:lineRule="exact"/>
              <w:ind w:left="40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l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m</w:t>
            </w:r>
            <w:r w:rsidRPr="009953A8">
              <w:rPr>
                <w:rFonts w:asciiTheme="majorHAnsi" w:eastAsia="Arial" w:hAnsiTheme="majorHAnsi" w:cs="Arial"/>
                <w:color w:val="040404"/>
                <w:w w:val="109"/>
                <w:sz w:val="22"/>
                <w:szCs w:val="22"/>
              </w:rPr>
              <w:t>i</w:t>
            </w:r>
            <w:r w:rsidRPr="009953A8">
              <w:rPr>
                <w:rFonts w:asciiTheme="majorHAnsi" w:eastAsia="Arial" w:hAnsiTheme="majorHAnsi" w:cs="Arial"/>
                <w:color w:val="040404"/>
                <w:w w:val="101"/>
                <w:sz w:val="22"/>
                <w:szCs w:val="22"/>
              </w:rPr>
              <w:t>n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a</w:t>
            </w:r>
            <w:r w:rsidRPr="009953A8">
              <w:rPr>
                <w:rFonts w:asciiTheme="majorHAnsi" w:eastAsia="Arial" w:hAnsiTheme="majorHAnsi" w:cs="Arial"/>
                <w:color w:val="040404"/>
                <w:w w:val="126"/>
                <w:sz w:val="22"/>
                <w:szCs w:val="22"/>
              </w:rPr>
              <w:t>t</w:t>
            </w:r>
            <w:r w:rsidRPr="009953A8">
              <w:rPr>
                <w:rFonts w:asciiTheme="majorHAnsi" w:eastAsia="Arial" w:hAnsiTheme="majorHAnsi" w:cs="Arial"/>
                <w:color w:val="040404"/>
                <w:spacing w:val="-1"/>
                <w:w w:val="97"/>
                <w:sz w:val="22"/>
                <w:szCs w:val="22"/>
              </w:rPr>
              <w:t>e</w:t>
            </w:r>
            <w:r w:rsidRPr="009953A8">
              <w:rPr>
                <w:rFonts w:asciiTheme="majorHAnsi" w:eastAsia="Arial" w:hAnsiTheme="majorHAnsi" w:cs="Arial"/>
                <w:color w:val="040404"/>
                <w:w w:val="97"/>
                <w:sz w:val="22"/>
                <w:szCs w:val="22"/>
              </w:rPr>
              <w:t>d</w:t>
            </w:r>
          </w:p>
        </w:tc>
        <w:tc>
          <w:tcPr>
            <w:tcW w:w="3223" w:type="dxa"/>
            <w:tcBorders>
              <w:top w:val="nil"/>
              <w:left w:val="nil"/>
              <w:bottom w:val="nil"/>
              <w:right w:val="nil"/>
            </w:tcBorders>
          </w:tcPr>
          <w:p w14:paraId="3988280E" w14:textId="77777777" w:rsidR="00CA6678" w:rsidRPr="009953A8" w:rsidRDefault="009953A8">
            <w:pPr>
              <w:spacing w:line="180" w:lineRule="exact"/>
              <w:ind w:left="1048"/>
              <w:rPr>
                <w:rFonts w:asciiTheme="majorHAnsi" w:eastAsia="Arial" w:hAnsiTheme="majorHAnsi" w:cs="Arial"/>
                <w:sz w:val="22"/>
                <w:szCs w:val="22"/>
              </w:rPr>
            </w:pPr>
            <w:r w:rsidRPr="009953A8">
              <w:rPr>
                <w:rFonts w:asciiTheme="majorHAnsi" w:eastAsia="Arial" w:hAnsiTheme="majorHAnsi" w:cs="Arial"/>
                <w:color w:val="040404"/>
                <w:spacing w:val="-1"/>
                <w:sz w:val="22"/>
                <w:szCs w:val="22"/>
              </w:rPr>
              <w:t>p</w:t>
            </w:r>
            <w:r w:rsidRPr="009953A8">
              <w:rPr>
                <w:rFonts w:asciiTheme="majorHAnsi" w:eastAsia="Arial" w:hAnsiTheme="majorHAnsi" w:cs="Arial"/>
                <w:color w:val="040404"/>
                <w:sz w:val="22"/>
                <w:szCs w:val="22"/>
              </w:rPr>
              <w:t>lanned</w:t>
            </w:r>
          </w:p>
        </w:tc>
        <w:tc>
          <w:tcPr>
            <w:tcW w:w="2349" w:type="dxa"/>
            <w:tcBorders>
              <w:top w:val="nil"/>
              <w:left w:val="nil"/>
              <w:bottom w:val="nil"/>
              <w:right w:val="nil"/>
            </w:tcBorders>
          </w:tcPr>
          <w:p w14:paraId="37757D2C" w14:textId="77777777" w:rsidR="00CA6678" w:rsidRPr="009953A8" w:rsidRDefault="00CA6678">
            <w:pPr>
              <w:rPr>
                <w:rFonts w:asciiTheme="majorHAnsi" w:hAnsiTheme="majorHAnsi"/>
                <w:sz w:val="22"/>
                <w:szCs w:val="22"/>
              </w:rPr>
            </w:pPr>
          </w:p>
        </w:tc>
      </w:tr>
    </w:tbl>
    <w:p w14:paraId="60E672AD" w14:textId="77777777" w:rsidR="00CA6678" w:rsidRPr="009953A8" w:rsidRDefault="00CA6678">
      <w:pPr>
        <w:rPr>
          <w:rFonts w:asciiTheme="majorHAnsi" w:hAnsiTheme="majorHAnsi"/>
          <w:sz w:val="22"/>
          <w:szCs w:val="22"/>
        </w:rPr>
        <w:sectPr w:rsidR="00CA6678" w:rsidRPr="009953A8">
          <w:pgSz w:w="12200" w:h="15780"/>
          <w:pgMar w:top="640" w:right="900" w:bottom="280" w:left="1060" w:header="720" w:footer="720" w:gutter="0"/>
          <w:cols w:space="720"/>
        </w:sectPr>
      </w:pPr>
    </w:p>
    <w:p w14:paraId="03CA3051" w14:textId="77777777" w:rsidR="00CA6678" w:rsidRPr="009953A8" w:rsidRDefault="009953A8">
      <w:pPr>
        <w:spacing w:before="52"/>
        <w:ind w:left="12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lastRenderedPageBreak/>
        <w:pict w14:anchorId="28165340">
          <v:shape id="_x0000_s1028" type="#_x0000_t75" style="position:absolute;left:0;text-align:left;margin-left:0;margin-top:0;width:610pt;height:789pt;z-index:-251658752;mso-position-horizontal-relative:page;mso-position-vertical-relative:page">
            <v:imagedata r:id="rId6" o:title=""/>
            <w10:wrap anchorx="page" anchory="page"/>
          </v:shape>
        </w:pic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21212"/>
          <w:spacing w:val="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21212"/>
          <w:spacing w:val="3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7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Do</w:t>
      </w:r>
      <w:r w:rsidRPr="009953A8">
        <w:rPr>
          <w:rFonts w:asciiTheme="majorHAnsi" w:eastAsia="Arial" w:hAnsiTheme="majorHAnsi" w:cs="Arial"/>
          <w:b/>
          <w:color w:val="121212"/>
          <w:spacing w:val="8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21212"/>
          <w:spacing w:val="3"/>
          <w:sz w:val="22"/>
          <w:szCs w:val="22"/>
        </w:rPr>
        <w:t>'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21212"/>
          <w:spacing w:val="6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2A2A2A"/>
          <w:spacing w:val="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21212"/>
          <w:spacing w:val="3"/>
          <w:sz w:val="22"/>
          <w:szCs w:val="22"/>
        </w:rPr>
        <w:t>'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b/>
          <w:color w:val="121212"/>
          <w:spacing w:val="4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2A2A2A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2A2A2A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21212"/>
          <w:spacing w:val="3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1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21212"/>
          <w:spacing w:val="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eg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21212"/>
          <w:spacing w:val="4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10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21212"/>
          <w:spacing w:val="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121212"/>
          <w:spacing w:val="8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2A2A2A"/>
          <w:spacing w:val="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21212"/>
          <w:spacing w:val="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21212"/>
          <w:spacing w:val="7"/>
          <w:sz w:val="22"/>
          <w:szCs w:val="22"/>
        </w:rPr>
        <w:t>ca</w:t>
      </w:r>
      <w:r w:rsidRPr="009953A8">
        <w:rPr>
          <w:rFonts w:asciiTheme="majorHAnsi" w:eastAsia="Arial" w:hAnsiTheme="majorHAnsi" w:cs="Arial"/>
          <w:b/>
          <w:color w:val="121212"/>
          <w:spacing w:val="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21212"/>
          <w:spacing w:val="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21212"/>
          <w:spacing w:val="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21212"/>
          <w:spacing w:val="7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21212"/>
          <w:spacing w:val="9"/>
          <w:w w:val="9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121212"/>
          <w:spacing w:val="8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21212"/>
          <w:spacing w:val="9"/>
          <w:w w:val="1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2A2A2A"/>
          <w:spacing w:val="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2A2A2A"/>
          <w:spacing w:val="11"/>
          <w:w w:val="102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21212"/>
          <w:w w:val="99"/>
          <w:sz w:val="22"/>
          <w:szCs w:val="22"/>
        </w:rPr>
        <w:t>e</w:t>
      </w:r>
    </w:p>
    <w:p w14:paraId="7EAC4241" w14:textId="77777777" w:rsidR="00CA6678" w:rsidRPr="009953A8" w:rsidRDefault="00CA6678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3176A59C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BC1E06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ED8A98A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ECF969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62908A8" w14:textId="77777777" w:rsidR="00CA6678" w:rsidRPr="009953A8" w:rsidRDefault="009953A8">
      <w:pPr>
        <w:ind w:left="142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w w:val="72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spacing w:val="-3"/>
          <w:w w:val="119"/>
          <w:sz w:val="22"/>
          <w:szCs w:val="22"/>
        </w:rPr>
        <w:t>0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64"/>
          <w:sz w:val="22"/>
          <w:szCs w:val="22"/>
        </w:rPr>
        <w:t>'</w:t>
      </w:r>
      <w:r w:rsidRPr="009953A8">
        <w:rPr>
          <w:rFonts w:asciiTheme="majorHAnsi" w:eastAsia="Arial" w:hAnsiTheme="majorHAnsi" w:cs="Arial"/>
          <w:color w:val="121212"/>
          <w:spacing w:val="-6"/>
          <w:w w:val="12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1"/>
          <w:w w:val="110"/>
          <w:sz w:val="22"/>
          <w:szCs w:val="22"/>
        </w:rPr>
        <w:t>'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Amo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4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9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tud</w:t>
      </w:r>
      <w:r w:rsidRPr="009953A8">
        <w:rPr>
          <w:rFonts w:asciiTheme="majorHAnsi" w:eastAsia="Arial" w:hAnsiTheme="majorHAnsi" w:cs="Arial"/>
          <w:color w:val="121212"/>
          <w:spacing w:val="-3"/>
          <w:w w:val="10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nt</w:t>
      </w:r>
      <w:r w:rsidRPr="009953A8">
        <w:rPr>
          <w:rFonts w:asciiTheme="majorHAnsi" w:eastAsia="Arial" w:hAnsiTheme="majorHAnsi" w:cs="Arial"/>
          <w:color w:val="121212"/>
          <w:spacing w:val="-3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121212"/>
          <w:spacing w:val="18"/>
          <w:w w:val="10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oth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5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1"/>
          <w:w w:val="10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15"/>
          <w:sz w:val="22"/>
          <w:szCs w:val="22"/>
        </w:rPr>
        <w:t>r</w:t>
      </w:r>
    </w:p>
    <w:p w14:paraId="1F3E1B3B" w14:textId="77777777" w:rsidR="00CA6678" w:rsidRPr="009953A8" w:rsidRDefault="009953A8">
      <w:pPr>
        <w:spacing w:line="320" w:lineRule="exact"/>
        <w:ind w:left="56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"a</w:t>
      </w:r>
      <w:r w:rsidRPr="009953A8">
        <w:rPr>
          <w:rFonts w:asciiTheme="majorHAnsi" w:eastAsia="Arial" w:hAnsiTheme="majorHAnsi" w:cs="Arial"/>
          <w:color w:val="121212"/>
          <w:spacing w:val="-4"/>
          <w:position w:val="-1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ards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121212"/>
          <w:spacing w:val="10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ar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6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de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re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39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4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4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4"/>
          <w:position w:val="-1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6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17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7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63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position w:val="-1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5"/>
          <w:w w:val="103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69"/>
          <w:position w:val="-1"/>
          <w:sz w:val="22"/>
          <w:szCs w:val="22"/>
        </w:rPr>
        <w:t>.</w:t>
      </w:r>
    </w:p>
    <w:p w14:paraId="2CA76633" w14:textId="77777777" w:rsidR="00CA6678" w:rsidRPr="009953A8" w:rsidRDefault="00CA6678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2D087C1C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8DFFE2" w14:textId="77777777" w:rsidR="00CA6678" w:rsidRPr="009953A8" w:rsidRDefault="009953A8">
      <w:pPr>
        <w:ind w:left="12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9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"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9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75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spacing w:val="-3"/>
          <w:w w:val="119"/>
          <w:sz w:val="22"/>
          <w:szCs w:val="22"/>
        </w:rPr>
        <w:t>0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91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30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72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w w:val="113"/>
          <w:sz w:val="22"/>
          <w:szCs w:val="22"/>
        </w:rPr>
        <w:t>2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nd</w:t>
      </w:r>
      <w:r w:rsidRPr="009953A8">
        <w:rPr>
          <w:rFonts w:asciiTheme="majorHAnsi" w:eastAsia="Arial" w:hAnsiTheme="majorHAnsi" w:cs="Arial"/>
          <w:color w:val="121212"/>
          <w:spacing w:val="-1"/>
          <w:w w:val="10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4"/>
          <w:w w:val="10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grad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87"/>
          <w:sz w:val="22"/>
          <w:szCs w:val="22"/>
        </w:rPr>
        <w:t>l.</w:t>
      </w:r>
    </w:p>
    <w:p w14:paraId="179E6668" w14:textId="77777777" w:rsidR="00CA6678" w:rsidRPr="009953A8" w:rsidRDefault="009953A8">
      <w:pPr>
        <w:spacing w:line="320" w:lineRule="exact"/>
        <w:ind w:left="56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4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18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ma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1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't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'</w:t>
      </w:r>
      <w:r w:rsidRPr="009953A8">
        <w:rPr>
          <w:rFonts w:asciiTheme="majorHAnsi" w:eastAsia="Arial" w:hAnsiTheme="majorHAnsi" w:cs="Arial"/>
          <w:color w:val="121212"/>
          <w:spacing w:val="34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88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78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w w:val="105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ake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1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ff</w:t>
      </w:r>
      <w:r w:rsidRPr="009953A8">
        <w:rPr>
          <w:rFonts w:asciiTheme="majorHAnsi" w:eastAsia="Arial" w:hAnsiTheme="majorHAnsi" w:cs="Arial"/>
          <w:color w:val="121212"/>
          <w:spacing w:val="-3"/>
          <w:position w:val="-1"/>
          <w:sz w:val="22"/>
          <w:szCs w:val="22"/>
        </w:rPr>
        <w:t>ic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4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26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1"/>
          <w:w w:val="99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w w:val="75"/>
          <w:position w:val="-1"/>
          <w:sz w:val="22"/>
          <w:szCs w:val="22"/>
        </w:rPr>
        <w:t>.</w:t>
      </w:r>
    </w:p>
    <w:p w14:paraId="32CB6D70" w14:textId="77777777" w:rsidR="00CA6678" w:rsidRPr="009953A8" w:rsidRDefault="00CA6678">
      <w:pPr>
        <w:spacing w:before="8" w:line="120" w:lineRule="exact"/>
        <w:rPr>
          <w:rFonts w:asciiTheme="majorHAnsi" w:hAnsiTheme="majorHAnsi"/>
          <w:sz w:val="22"/>
          <w:szCs w:val="22"/>
        </w:rPr>
      </w:pPr>
    </w:p>
    <w:p w14:paraId="41322A5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903955" w14:textId="77777777" w:rsidR="00CA6678" w:rsidRPr="009953A8" w:rsidRDefault="009953A8">
      <w:pPr>
        <w:ind w:left="546" w:right="197" w:hanging="422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8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ip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t. </w:t>
      </w:r>
      <w:r w:rsidRPr="009953A8">
        <w:rPr>
          <w:rFonts w:asciiTheme="majorHAnsi" w:eastAsia="Arial" w:hAnsiTheme="majorHAnsi" w:cs="Arial"/>
          <w:color w:val="121212"/>
          <w:spacing w:val="5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n 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nu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brou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1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10"/>
          <w:w w:val="10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5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1"/>
          <w:w w:val="10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113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cr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spea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2"/>
          <w:w w:val="109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13"/>
          <w:w w:val="10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acad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em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4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104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5"/>
          <w:w w:val="10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w w:val="82"/>
          <w:sz w:val="22"/>
          <w:szCs w:val="22"/>
        </w:rPr>
        <w:t>.</w:t>
      </w:r>
    </w:p>
    <w:p w14:paraId="03F43BE9" w14:textId="77777777" w:rsidR="00CA6678" w:rsidRPr="009953A8" w:rsidRDefault="00CA6678">
      <w:pPr>
        <w:spacing w:before="3" w:line="120" w:lineRule="exact"/>
        <w:rPr>
          <w:rFonts w:asciiTheme="majorHAnsi" w:hAnsiTheme="majorHAnsi"/>
          <w:sz w:val="22"/>
          <w:szCs w:val="22"/>
        </w:rPr>
      </w:pPr>
    </w:p>
    <w:p w14:paraId="4BAB1EC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EC99169" w14:textId="77777777" w:rsidR="00CA6678" w:rsidRPr="009953A8" w:rsidRDefault="009953A8">
      <w:pPr>
        <w:ind w:left="541" w:right="231" w:hanging="422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7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coun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t. 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ce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rn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106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88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w w:val="110"/>
          <w:sz w:val="22"/>
          <w:szCs w:val="22"/>
        </w:rPr>
        <w:t xml:space="preserve">r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acco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mp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6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89"/>
          <w:sz w:val="22"/>
          <w:szCs w:val="22"/>
        </w:rPr>
        <w:t>in</w:t>
      </w:r>
      <w:r w:rsidRPr="009953A8">
        <w:rPr>
          <w:rFonts w:asciiTheme="majorHAnsi" w:eastAsia="Arial" w:hAnsiTheme="majorHAnsi" w:cs="Arial"/>
          <w:color w:val="121212"/>
          <w:spacing w:val="35"/>
          <w:w w:val="8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l. 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except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1"/>
          <w:w w:val="13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 xml:space="preserve">r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8"/>
          <w:w w:val="108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8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11"/>
          <w:w w:val="10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-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w w:val="97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3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63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3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87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87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0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w w:val="10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1"/>
          <w:w w:val="10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 xml:space="preserve">,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hav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co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ent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4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pa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89"/>
          <w:sz w:val="22"/>
          <w:szCs w:val="22"/>
        </w:rPr>
        <w:t>in</w:t>
      </w:r>
      <w:r w:rsidRPr="009953A8">
        <w:rPr>
          <w:rFonts w:asciiTheme="majorHAnsi" w:eastAsia="Arial" w:hAnsiTheme="majorHAnsi" w:cs="Arial"/>
          <w:color w:val="121212"/>
          <w:spacing w:val="30"/>
          <w:w w:val="8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7"/>
          <w:w w:val="10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0"/>
          <w:w w:val="10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5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</w:p>
    <w:p w14:paraId="15DC5B6A" w14:textId="77777777" w:rsidR="00CA6678" w:rsidRPr="009953A8" w:rsidRDefault="00CA6678">
      <w:pPr>
        <w:spacing w:before="4" w:line="120" w:lineRule="exact"/>
        <w:rPr>
          <w:rFonts w:asciiTheme="majorHAnsi" w:hAnsiTheme="majorHAnsi"/>
          <w:sz w:val="22"/>
          <w:szCs w:val="22"/>
        </w:rPr>
      </w:pPr>
    </w:p>
    <w:p w14:paraId="41ABA522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0EAE8F5" w14:textId="77777777" w:rsidR="00CA6678" w:rsidRPr="009953A8" w:rsidRDefault="009953A8">
      <w:pPr>
        <w:ind w:left="536" w:right="263" w:hanging="422"/>
        <w:jc w:val="both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6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 xml:space="preserve">. </w:t>
      </w:r>
      <w:r w:rsidRPr="009953A8">
        <w:rPr>
          <w:rFonts w:asciiTheme="majorHAnsi" w:eastAsia="Arial" w:hAnsiTheme="majorHAnsi" w:cs="Arial"/>
          <w:color w:val="121212"/>
          <w:spacing w:val="34"/>
          <w:w w:val="6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3"/>
          <w:w w:val="10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oo</w:t>
      </w:r>
      <w:r w:rsidRPr="009953A8">
        <w:rPr>
          <w:rFonts w:asciiTheme="majorHAnsi" w:eastAsia="Arial" w:hAnsiTheme="majorHAnsi" w:cs="Arial"/>
          <w:color w:val="121212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20"/>
          <w:w w:val="7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10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ontac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6"/>
          <w:w w:val="10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6"/>
          <w:w w:val="13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w w:val="82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25"/>
          <w:w w:val="8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63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25"/>
          <w:w w:val="6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r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 xml:space="preserve">r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12"/>
          <w:w w:val="139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10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sc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ho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l. </w:t>
      </w:r>
      <w:r w:rsidRPr="009953A8">
        <w:rPr>
          <w:rFonts w:asciiTheme="majorHAnsi" w:eastAsia="Arial" w:hAnsiTheme="majorHAnsi" w:cs="Arial"/>
          <w:color w:val="121212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2"/>
          <w:w w:val="109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w w:val="10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6"/>
          <w:w w:val="13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88"/>
          <w:sz w:val="22"/>
          <w:szCs w:val="22"/>
        </w:rPr>
        <w:t xml:space="preserve">n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</w:p>
    <w:p w14:paraId="7EF7F683" w14:textId="77777777" w:rsidR="00CA6678" w:rsidRPr="009953A8" w:rsidRDefault="00CA6678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09B8F502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79BF31E" w14:textId="77777777" w:rsidR="00CA6678" w:rsidRPr="009953A8" w:rsidRDefault="009953A8">
      <w:pPr>
        <w:spacing w:line="300" w:lineRule="exact"/>
        <w:ind w:left="536" w:right="62" w:hanging="427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5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e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As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su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ead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ill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kno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106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13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ny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stan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2"/>
          <w:w w:val="109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4"/>
          <w:w w:val="10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ll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t.</w:t>
      </w:r>
    </w:p>
    <w:p w14:paraId="54CA91E0" w14:textId="77777777" w:rsidR="00CA6678" w:rsidRPr="009953A8" w:rsidRDefault="00CA6678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7A4B1F41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FAFB7F" w14:textId="77777777" w:rsidR="00CA6678" w:rsidRPr="009953A8" w:rsidRDefault="009953A8">
      <w:pPr>
        <w:ind w:left="10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4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ov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l. </w:t>
      </w:r>
      <w:r w:rsidRPr="009953A8">
        <w:rPr>
          <w:rFonts w:asciiTheme="majorHAnsi" w:eastAsia="Arial" w:hAnsiTheme="majorHAnsi" w:cs="Arial"/>
          <w:color w:val="121212"/>
          <w:spacing w:val="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ie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9"/>
          <w:w w:val="10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nc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91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</w:p>
    <w:p w14:paraId="6D8F0CC7" w14:textId="77777777" w:rsidR="00CA6678" w:rsidRPr="009953A8" w:rsidRDefault="009953A8">
      <w:pPr>
        <w:spacing w:line="300" w:lineRule="exact"/>
        <w:ind w:left="541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av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2"/>
          <w:w w:val="107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6"/>
          <w:w w:val="10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</w:p>
    <w:p w14:paraId="23EA1FBD" w14:textId="77777777" w:rsidR="00CA6678" w:rsidRPr="009953A8" w:rsidRDefault="00CA6678">
      <w:pPr>
        <w:spacing w:before="4" w:line="120" w:lineRule="exact"/>
        <w:rPr>
          <w:rFonts w:asciiTheme="majorHAnsi" w:hAnsiTheme="majorHAnsi"/>
          <w:sz w:val="22"/>
          <w:szCs w:val="22"/>
        </w:rPr>
      </w:pPr>
    </w:p>
    <w:p w14:paraId="67D0496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C9E14DF" w14:textId="77777777" w:rsidR="00CA6678" w:rsidRPr="009953A8" w:rsidRDefault="009953A8">
      <w:pPr>
        <w:ind w:left="526" w:right="503" w:hanging="41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3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us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6"/>
          <w:w w:val="10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ont</w:t>
      </w:r>
      <w:r w:rsidRPr="009953A8">
        <w:rPr>
          <w:rFonts w:asciiTheme="majorHAnsi" w:eastAsia="Arial" w:hAnsiTheme="majorHAnsi" w:cs="Arial"/>
          <w:color w:val="121212"/>
          <w:w w:val="10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0"/>
          <w:w w:val="10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ons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89"/>
          <w:sz w:val="22"/>
          <w:szCs w:val="22"/>
        </w:rPr>
        <w:t>in</w:t>
      </w:r>
      <w:r w:rsidRPr="009953A8">
        <w:rPr>
          <w:rFonts w:asciiTheme="majorHAnsi" w:eastAsia="Arial" w:hAnsiTheme="majorHAnsi" w:cs="Arial"/>
          <w:color w:val="121212"/>
          <w:spacing w:val="25"/>
          <w:w w:val="8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d </w:t>
      </w:r>
      <w:r w:rsidRPr="009953A8">
        <w:rPr>
          <w:rFonts w:asciiTheme="majorHAnsi" w:eastAsia="Arial" w:hAnsiTheme="majorHAnsi" w:cs="Arial"/>
          <w:color w:val="121212"/>
          <w:spacing w:val="-7"/>
          <w:w w:val="105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5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ma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6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eas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sur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ke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w w:val="120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7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11"/>
          <w:w w:val="13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ss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87"/>
          <w:sz w:val="22"/>
          <w:szCs w:val="22"/>
        </w:rPr>
        <w:t>l.</w:t>
      </w:r>
    </w:p>
    <w:p w14:paraId="179377EB" w14:textId="77777777" w:rsidR="00CA6678" w:rsidRPr="009953A8" w:rsidRDefault="00CA6678">
      <w:pPr>
        <w:spacing w:before="2" w:line="120" w:lineRule="exact"/>
        <w:rPr>
          <w:rFonts w:asciiTheme="majorHAnsi" w:hAnsiTheme="majorHAnsi"/>
          <w:sz w:val="22"/>
          <w:szCs w:val="22"/>
        </w:rPr>
      </w:pPr>
    </w:p>
    <w:p w14:paraId="0F6C4219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73076BF" w14:textId="77777777" w:rsidR="00CA6678" w:rsidRPr="009953A8" w:rsidRDefault="009953A8">
      <w:pPr>
        <w:ind w:left="10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2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lo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11"/>
          <w:w w:val="13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34"/>
          <w:sz w:val="22"/>
          <w:szCs w:val="22"/>
        </w:rPr>
        <w:t>j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5"/>
          <w:w w:val="10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w w:val="97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w w:val="75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p</w:t>
      </w:r>
    </w:p>
    <w:p w14:paraId="29486A09" w14:textId="77777777" w:rsidR="00CA6678" w:rsidRPr="009953A8" w:rsidRDefault="009953A8">
      <w:pPr>
        <w:spacing w:before="4" w:line="320" w:lineRule="exact"/>
        <w:ind w:left="531" w:right="124" w:firstLine="1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12"/>
          <w:w w:val="139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w w:val="1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3"/>
          <w:w w:val="9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0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groupe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3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2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0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6"/>
          <w:w w:val="10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ha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1"/>
          <w:w w:val="10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rm</w:t>
      </w:r>
      <w:r w:rsidRPr="009953A8">
        <w:rPr>
          <w:rFonts w:asciiTheme="majorHAnsi" w:eastAsia="Arial" w:hAnsiTheme="majorHAnsi" w:cs="Arial"/>
          <w:color w:val="121212"/>
          <w:spacing w:val="23"/>
          <w:w w:val="10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1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7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w w:val="126"/>
          <w:sz w:val="22"/>
          <w:szCs w:val="22"/>
        </w:rPr>
        <w:t xml:space="preserve">f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3"/>
          <w:w w:val="105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1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spacing w:val="-1"/>
          <w:w w:val="7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10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w w:val="9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2A2A2A"/>
          <w:w w:val="75"/>
          <w:sz w:val="22"/>
          <w:szCs w:val="22"/>
        </w:rPr>
        <w:t>.</w:t>
      </w:r>
    </w:p>
    <w:p w14:paraId="5A189D48" w14:textId="77777777" w:rsidR="00CA6678" w:rsidRPr="009953A8" w:rsidRDefault="00CA6678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7D56ADF7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15CE2A2" w14:textId="77777777" w:rsidR="00CA6678" w:rsidRPr="009953A8" w:rsidRDefault="009953A8">
      <w:pPr>
        <w:spacing w:line="320" w:lineRule="exact"/>
        <w:ind w:left="531" w:right="671" w:hanging="413"/>
        <w:rPr>
          <w:rFonts w:asciiTheme="majorHAnsi" w:eastAsia="Arial" w:hAnsiTheme="majorHAnsi" w:cs="Arial"/>
          <w:sz w:val="22"/>
          <w:szCs w:val="22"/>
        </w:rPr>
        <w:sectPr w:rsidR="00CA6678" w:rsidRPr="009953A8">
          <w:pgSz w:w="12200" w:h="15780"/>
          <w:pgMar w:top="660" w:right="1240" w:bottom="280" w:left="1360" w:header="720" w:footer="720" w:gutter="0"/>
          <w:cols w:space="720"/>
        </w:sectPr>
      </w:pPr>
      <w:r w:rsidRPr="009953A8">
        <w:rPr>
          <w:rFonts w:asciiTheme="majorHAnsi" w:eastAsia="Arial" w:hAnsiTheme="majorHAnsi" w:cs="Arial"/>
          <w:color w:val="121212"/>
          <w:spacing w:val="-1"/>
          <w:w w:val="83"/>
          <w:sz w:val="22"/>
          <w:szCs w:val="22"/>
        </w:rPr>
        <w:t>1</w:t>
      </w:r>
      <w:r w:rsidRPr="009953A8">
        <w:rPr>
          <w:rFonts w:asciiTheme="majorHAnsi" w:eastAsia="Arial" w:hAnsiTheme="majorHAnsi" w:cs="Arial"/>
          <w:color w:val="121212"/>
          <w:w w:val="83"/>
          <w:sz w:val="22"/>
          <w:szCs w:val="22"/>
        </w:rPr>
        <w:t xml:space="preserve">. </w:t>
      </w:r>
      <w:r w:rsidRPr="009953A8">
        <w:rPr>
          <w:rFonts w:asciiTheme="majorHAnsi" w:eastAsia="Arial" w:hAnsiTheme="majorHAnsi" w:cs="Arial"/>
          <w:color w:val="121212"/>
          <w:spacing w:val="63"/>
          <w:w w:val="8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sub</w:t>
      </w:r>
      <w:r w:rsidRPr="009953A8">
        <w:rPr>
          <w:rFonts w:asciiTheme="majorHAnsi" w:eastAsia="Arial" w:hAnsiTheme="majorHAnsi" w:cs="Arial"/>
          <w:color w:val="121212"/>
          <w:spacing w:val="-5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irs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6"/>
          <w:w w:val="11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w w:val="116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21212"/>
          <w:spacing w:val="-2"/>
          <w:w w:val="11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3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4"/>
          <w:w w:val="9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1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63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3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w w:val="9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4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4"/>
          <w:w w:val="109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w w:val="9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3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94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21212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w w:val="9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w w:val="10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98"/>
          <w:sz w:val="22"/>
          <w:szCs w:val="22"/>
        </w:rPr>
        <w:t xml:space="preserve">k 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-3"/>
          <w:w w:val="11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21212"/>
          <w:spacing w:val="-3"/>
          <w:w w:val="11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w w:val="69"/>
          <w:sz w:val="22"/>
          <w:szCs w:val="22"/>
        </w:rPr>
        <w:t>!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w w:val="7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p-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21212"/>
          <w:spacing w:val="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shap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up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da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1"/>
          <w:w w:val="6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w w:val="11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21212"/>
          <w:spacing w:val="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 xml:space="preserve">s 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ne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ed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21212"/>
          <w:spacing w:val="1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dur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you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21212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21212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2121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spacing w:val="1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21212"/>
          <w:spacing w:val="-2"/>
          <w:w w:val="10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21212"/>
          <w:spacing w:val="-2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21212"/>
          <w:spacing w:val="-2"/>
          <w:w w:val="10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21212"/>
          <w:spacing w:val="-1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21212"/>
          <w:w w:val="56"/>
          <w:sz w:val="22"/>
          <w:szCs w:val="22"/>
        </w:rPr>
        <w:t>.</w:t>
      </w:r>
    </w:p>
    <w:p w14:paraId="636F04BE" w14:textId="77777777" w:rsidR="00CA6678" w:rsidRPr="009953A8" w:rsidRDefault="009953A8">
      <w:pPr>
        <w:spacing w:before="62"/>
        <w:ind w:left="109" w:right="-59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spacing w:val="9"/>
          <w:w w:val="72"/>
          <w:sz w:val="22"/>
          <w:szCs w:val="22"/>
        </w:rPr>
        <w:lastRenderedPageBreak/>
        <w:t>B</w:t>
      </w:r>
      <w:r w:rsidRPr="009953A8">
        <w:rPr>
          <w:rFonts w:asciiTheme="majorHAnsi" w:eastAsia="Arial" w:hAnsiTheme="majorHAnsi" w:cs="Arial"/>
          <w:b/>
          <w:color w:val="101010"/>
          <w:spacing w:val="4"/>
          <w:w w:val="9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spacing w:val="16"/>
          <w:w w:val="96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01010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b/>
          <w:color w:val="101010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spacing w:val="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spacing w:val="8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2A2A2A"/>
          <w:spacing w:val="1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101010"/>
          <w:spacing w:val="4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spacing w:val="5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spacing w:val="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z w:val="22"/>
          <w:szCs w:val="22"/>
        </w:rPr>
        <w:t>.</w:t>
      </w:r>
    </w:p>
    <w:p w14:paraId="3515C717" w14:textId="77777777" w:rsidR="00CA6678" w:rsidRPr="009953A8" w:rsidRDefault="009953A8">
      <w:pPr>
        <w:spacing w:line="20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1F838909" w14:textId="77777777" w:rsidR="00CA6678" w:rsidRPr="009953A8" w:rsidRDefault="00CA6678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142CE348" w14:textId="77777777" w:rsidR="00CA6678" w:rsidRPr="009953A8" w:rsidRDefault="009953A8">
      <w:pPr>
        <w:ind w:left="1633" w:right="4381"/>
        <w:jc w:val="center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4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3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3"/>
          <w:w w:val="88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5"/>
          <w:w w:val="109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e</w:t>
      </w:r>
    </w:p>
    <w:p w14:paraId="1917FFCD" w14:textId="77777777" w:rsidR="00CA6678" w:rsidRPr="009953A8" w:rsidRDefault="009953A8">
      <w:pPr>
        <w:spacing w:before="53" w:line="240" w:lineRule="exact"/>
        <w:ind w:left="-36" w:right="2703"/>
        <w:jc w:val="center"/>
        <w:rPr>
          <w:rFonts w:asciiTheme="majorHAnsi" w:eastAsia="Arial" w:hAnsiTheme="majorHAnsi" w:cs="Arial"/>
          <w:sz w:val="22"/>
          <w:szCs w:val="22"/>
        </w:rPr>
        <w:sectPr w:rsidR="00CA6678" w:rsidRPr="009953A8">
          <w:pgSz w:w="12240" w:h="15800"/>
          <w:pgMar w:top="260" w:right="700" w:bottom="280" w:left="280" w:header="720" w:footer="720" w:gutter="0"/>
          <w:cols w:num="2" w:space="720" w:equalWidth="0">
            <w:col w:w="2073" w:space="1251"/>
            <w:col w:w="7936"/>
          </w:cols>
        </w:sectPr>
      </w:pP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123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>4</w:t>
      </w:r>
      <w:r w:rsidRPr="009953A8">
        <w:rPr>
          <w:rFonts w:asciiTheme="majorHAnsi" w:eastAsia="Arial" w:hAnsiTheme="majorHAnsi" w:cs="Arial"/>
          <w:color w:val="101010"/>
          <w:spacing w:val="-1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70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ee</w:t>
      </w:r>
      <w:r w:rsidRPr="009953A8">
        <w:rPr>
          <w:rFonts w:asciiTheme="majorHAnsi" w:eastAsia="Arial" w:hAnsiTheme="majorHAnsi" w:cs="Arial"/>
          <w:color w:val="101010"/>
          <w:w w:val="144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9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3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84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88"/>
          <w:position w:val="-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1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94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4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w w:val="94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3"/>
          <w:w w:val="94"/>
          <w:position w:val="-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94"/>
          <w:position w:val="-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15"/>
          <w:w w:val="94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3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83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5"/>
          <w:w w:val="8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3"/>
          <w:position w:val="-1"/>
          <w:sz w:val="22"/>
          <w:szCs w:val="22"/>
        </w:rPr>
        <w:t>ZI</w:t>
      </w:r>
      <w:r w:rsidRPr="009953A8">
        <w:rPr>
          <w:rFonts w:asciiTheme="majorHAnsi" w:eastAsia="Arial" w:hAnsiTheme="majorHAnsi" w:cs="Arial"/>
          <w:color w:val="101010"/>
          <w:w w:val="83"/>
          <w:position w:val="-1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23"/>
          <w:w w:val="8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0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od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46"/>
          <w:position w:val="-1"/>
          <w:sz w:val="22"/>
          <w:szCs w:val="22"/>
        </w:rPr>
        <w:t>•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46"/>
          <w:position w:val="-1"/>
          <w:sz w:val="22"/>
          <w:szCs w:val="22"/>
        </w:rPr>
        <w:t>•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-</w:t>
      </w:r>
      <w:r w:rsidRPr="009953A8">
        <w:rPr>
          <w:rFonts w:asciiTheme="majorHAnsi" w:eastAsia="Arial" w:hAnsiTheme="majorHAnsi" w:cs="Arial"/>
          <w:color w:val="101010"/>
          <w:spacing w:val="-2"/>
          <w:w w:val="106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10"/>
          <w:position w:val="-1"/>
          <w:sz w:val="22"/>
          <w:szCs w:val="22"/>
        </w:rPr>
        <w:t>il</w:t>
      </w:r>
    </w:p>
    <w:p w14:paraId="48BD0941" w14:textId="77777777" w:rsidR="00CA6678" w:rsidRPr="009953A8" w:rsidRDefault="00CA6678">
      <w:pPr>
        <w:spacing w:before="1" w:line="120" w:lineRule="exact"/>
        <w:rPr>
          <w:rFonts w:asciiTheme="majorHAnsi" w:hAnsiTheme="majorHAnsi"/>
          <w:sz w:val="22"/>
          <w:szCs w:val="22"/>
        </w:rPr>
      </w:pPr>
    </w:p>
    <w:p w14:paraId="1718DBC8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FB440FA" w14:textId="77777777" w:rsidR="00CA6678" w:rsidRPr="009953A8" w:rsidRDefault="009953A8">
      <w:pPr>
        <w:spacing w:before="27"/>
        <w:ind w:left="48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w w:val="7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8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w w:val="127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01010"/>
          <w:w w:val="87"/>
          <w:sz w:val="22"/>
          <w:szCs w:val="22"/>
        </w:rPr>
        <w:t>n</w:t>
      </w:r>
    </w:p>
    <w:p w14:paraId="312D8EF0" w14:textId="77777777" w:rsidR="00CA6678" w:rsidRPr="009953A8" w:rsidRDefault="009953A8">
      <w:pPr>
        <w:spacing w:before="36" w:line="279" w:lineRule="auto"/>
        <w:ind w:left="1208" w:right="6393" w:firstLine="1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sz w:val="22"/>
          <w:szCs w:val="22"/>
        </w:rPr>
        <w:t>ig</w:t>
      </w:r>
      <w:r w:rsidRPr="009953A8">
        <w:rPr>
          <w:rFonts w:asciiTheme="majorHAnsi" w:eastAsia="Arial" w:hAnsiTheme="majorHAnsi" w:cs="Arial"/>
          <w:color w:val="101010"/>
          <w:w w:val="9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16"/>
          <w:w w:val="9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3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 xml:space="preserve">e                 </w:t>
      </w:r>
      <w:r w:rsidRPr="009953A8">
        <w:rPr>
          <w:rFonts w:asciiTheme="majorHAnsi" w:eastAsia="Arial" w:hAnsiTheme="majorHAnsi" w:cs="Arial"/>
          <w:color w:val="101010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w w:val="12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2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98"/>
          <w:sz w:val="22"/>
          <w:szCs w:val="22"/>
        </w:rPr>
        <w:t xml:space="preserve">T </w:t>
      </w:r>
      <w:r w:rsidRPr="009953A8">
        <w:rPr>
          <w:rFonts w:asciiTheme="majorHAnsi" w:eastAsia="Arial" w:hAnsiTheme="majorHAnsi" w:cs="Arial"/>
          <w:color w:val="101010"/>
          <w:spacing w:val="-1"/>
          <w:w w:val="89"/>
          <w:sz w:val="22"/>
          <w:szCs w:val="22"/>
        </w:rPr>
        <w:t>GP</w:t>
      </w:r>
      <w:r w:rsidRPr="009953A8">
        <w:rPr>
          <w:rFonts w:asciiTheme="majorHAnsi" w:eastAsia="Arial" w:hAnsiTheme="majorHAnsi" w:cs="Arial"/>
          <w:color w:val="101010"/>
          <w:spacing w:val="-2"/>
          <w:w w:val="89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89"/>
          <w:sz w:val="22"/>
          <w:szCs w:val="22"/>
        </w:rPr>
        <w:t xml:space="preserve">:       </w:t>
      </w:r>
      <w:r w:rsidRPr="009953A8">
        <w:rPr>
          <w:rFonts w:asciiTheme="majorHAnsi" w:eastAsia="Arial" w:hAnsiTheme="majorHAnsi" w:cs="Arial"/>
          <w:color w:val="101010"/>
          <w:spacing w:val="25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6"/>
          <w:w w:val="89"/>
          <w:sz w:val="22"/>
          <w:szCs w:val="22"/>
        </w:rPr>
        <w:t>(</w:t>
      </w:r>
      <w:r w:rsidRPr="009953A8">
        <w:rPr>
          <w:rFonts w:asciiTheme="majorHAnsi" w:hAnsiTheme="majorHAnsi"/>
          <w:b/>
          <w:i/>
          <w:color w:val="101010"/>
          <w:spacing w:val="-7"/>
          <w:w w:val="89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6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1"/>
          <w:w w:val="10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6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106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4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7"/>
          <w:w w:val="106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1"/>
          <w:w w:val="10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0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3"/>
          <w:w w:val="108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1"/>
          <w:w w:val="106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w w:val="106"/>
          <w:sz w:val="22"/>
          <w:szCs w:val="22"/>
        </w:rPr>
        <w:t xml:space="preserve">) </w:t>
      </w:r>
      <w:r w:rsidRPr="009953A8">
        <w:rPr>
          <w:rFonts w:asciiTheme="majorHAnsi" w:eastAsia="Arial" w:hAnsiTheme="majorHAnsi" w:cs="Arial"/>
          <w:color w:val="101010"/>
          <w:spacing w:val="-2"/>
          <w:w w:val="8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las</w:t>
      </w:r>
      <w:r w:rsidRPr="009953A8">
        <w:rPr>
          <w:rFonts w:asciiTheme="majorHAnsi" w:eastAsia="Arial" w:hAnsiTheme="majorHAnsi" w:cs="Arial"/>
          <w:color w:val="101010"/>
          <w:w w:val="8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25"/>
          <w:w w:val="8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w w:val="72"/>
          <w:sz w:val="22"/>
          <w:szCs w:val="22"/>
        </w:rPr>
        <w:t>:</w:t>
      </w:r>
    </w:p>
    <w:p w14:paraId="3BD1580B" w14:textId="77777777" w:rsidR="00CA6678" w:rsidRPr="009953A8" w:rsidRDefault="009953A8">
      <w:pPr>
        <w:spacing w:line="240" w:lineRule="exact"/>
        <w:ind w:left="120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1"/>
          <w:w w:val="7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72"/>
          <w:sz w:val="22"/>
          <w:szCs w:val="22"/>
        </w:rPr>
        <w:t>: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 xml:space="preserve">                                        </w:t>
      </w:r>
      <w:r w:rsidRPr="009953A8">
        <w:rPr>
          <w:rFonts w:asciiTheme="majorHAnsi" w:eastAsia="Arial" w:hAnsiTheme="majorHAnsi" w:cs="Arial"/>
          <w:color w:val="101010"/>
          <w:spacing w:val="-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8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:</w:t>
      </w:r>
    </w:p>
    <w:p w14:paraId="692B6314" w14:textId="77777777" w:rsidR="00CA6678" w:rsidRPr="009953A8" w:rsidRDefault="009953A8">
      <w:pPr>
        <w:spacing w:before="35"/>
        <w:ind w:left="121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1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:</w:t>
      </w:r>
      <w:r w:rsidRPr="009953A8">
        <w:rPr>
          <w:rFonts w:asciiTheme="majorHAnsi" w:eastAsia="Arial" w:hAnsiTheme="majorHAnsi" w:cs="Arial"/>
          <w:color w:val="101010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3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15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5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93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5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dina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ry</w:t>
      </w:r>
      <w:r w:rsidRPr="009953A8">
        <w:rPr>
          <w:rFonts w:asciiTheme="majorHAnsi" w:eastAsia="Arial" w:hAnsiTheme="majorHAnsi" w:cs="Arial"/>
          <w:color w:val="101010"/>
          <w:spacing w:val="4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spacing w:val="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on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)</w:t>
      </w:r>
    </w:p>
    <w:p w14:paraId="4084E23D" w14:textId="77777777" w:rsidR="00CA6678" w:rsidRPr="009953A8" w:rsidRDefault="00CA6678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44E80E2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574FA9E" w14:textId="77777777" w:rsidR="00CA6678" w:rsidRPr="009953A8" w:rsidRDefault="009953A8">
      <w:pPr>
        <w:ind w:left="47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spacing w:val="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1"/>
          <w:sz w:val="22"/>
          <w:szCs w:val="22"/>
        </w:rPr>
        <w:t>ade</w:t>
      </w:r>
      <w:r w:rsidRPr="009953A8">
        <w:rPr>
          <w:rFonts w:asciiTheme="majorHAnsi" w:eastAsia="Arial" w:hAnsiTheme="majorHAnsi" w:cs="Arial"/>
          <w:b/>
          <w:color w:val="101010"/>
          <w:spacing w:val="2"/>
          <w:w w:val="9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ic</w:t>
      </w:r>
      <w:r w:rsidRPr="009953A8">
        <w:rPr>
          <w:rFonts w:asciiTheme="majorHAnsi" w:eastAsia="Arial" w:hAnsiTheme="majorHAnsi" w:cs="Arial"/>
          <w:b/>
          <w:color w:val="101010"/>
          <w:spacing w:val="16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1"/>
          <w:sz w:val="22"/>
          <w:szCs w:val="22"/>
        </w:rPr>
        <w:t>wa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101010"/>
          <w:spacing w:val="32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101010"/>
          <w:w w:val="91"/>
          <w:sz w:val="22"/>
          <w:szCs w:val="22"/>
        </w:rPr>
        <w:t>&amp;</w:t>
      </w:r>
      <w:r w:rsidRPr="009953A8">
        <w:rPr>
          <w:rFonts w:asciiTheme="majorHAnsi" w:hAnsiTheme="majorHAnsi"/>
          <w:color w:val="101010"/>
          <w:spacing w:val="-7"/>
          <w:w w:val="9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0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ev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10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8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12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73"/>
          <w:sz w:val="22"/>
          <w:szCs w:val="22"/>
        </w:rPr>
        <w:t>s</w:t>
      </w:r>
    </w:p>
    <w:p w14:paraId="43BF3532" w14:textId="77777777" w:rsidR="00CA6678" w:rsidRPr="009953A8" w:rsidRDefault="009953A8">
      <w:pPr>
        <w:spacing w:before="35" w:line="240" w:lineRule="exact"/>
        <w:ind w:left="121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89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90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20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3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13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9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8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98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17"/>
          <w:position w:val="-1"/>
          <w:sz w:val="22"/>
          <w:szCs w:val="22"/>
        </w:rPr>
        <w:t>ty</w:t>
      </w:r>
      <w:r w:rsidRPr="009953A8">
        <w:rPr>
          <w:rFonts w:asciiTheme="majorHAnsi" w:eastAsia="Arial" w:hAnsiTheme="majorHAnsi" w:cs="Arial"/>
          <w:color w:val="101010"/>
          <w:spacing w:val="8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3"/>
          <w:position w:val="-1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99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1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13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80"/>
          <w:position w:val="-1"/>
          <w:sz w:val="22"/>
          <w:szCs w:val="22"/>
        </w:rPr>
        <w:t>)</w:t>
      </w:r>
    </w:p>
    <w:p w14:paraId="1968A90A" w14:textId="77777777" w:rsidR="00CA6678" w:rsidRPr="009953A8" w:rsidRDefault="00CA6678">
      <w:pPr>
        <w:spacing w:before="2" w:line="100" w:lineRule="exact"/>
        <w:rPr>
          <w:rFonts w:asciiTheme="majorHAnsi" w:hAnsiTheme="majorHAnsi"/>
          <w:sz w:val="22"/>
          <w:szCs w:val="22"/>
        </w:rPr>
      </w:pPr>
    </w:p>
    <w:p w14:paraId="5F29B15C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240" w:h="15800"/>
          <w:pgMar w:top="640" w:right="700" w:bottom="280" w:left="280" w:header="720" w:footer="720" w:gutter="0"/>
          <w:cols w:space="720"/>
        </w:sectPr>
      </w:pPr>
    </w:p>
    <w:p w14:paraId="5D85F042" w14:textId="77777777" w:rsidR="00CA6678" w:rsidRPr="009953A8" w:rsidRDefault="009953A8">
      <w:pPr>
        <w:spacing w:before="27"/>
        <w:ind w:left="47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spacing w:val="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b/>
          <w:color w:val="101010"/>
          <w:spacing w:val="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01010"/>
          <w:sz w:val="22"/>
          <w:szCs w:val="22"/>
        </w:rPr>
        <w:t>rk</w:t>
      </w:r>
      <w:r w:rsidRPr="009953A8">
        <w:rPr>
          <w:rFonts w:asciiTheme="majorHAnsi" w:eastAsia="Arial" w:hAnsiTheme="majorHAnsi" w:cs="Arial"/>
          <w:b/>
          <w:color w:val="101010"/>
          <w:spacing w:val="-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6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er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102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0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w w:val="92"/>
          <w:sz w:val="22"/>
          <w:szCs w:val="22"/>
        </w:rPr>
        <w:t>e</w:t>
      </w:r>
    </w:p>
    <w:p w14:paraId="765F0C02" w14:textId="77777777" w:rsidR="00CA6678" w:rsidRPr="009953A8" w:rsidRDefault="009953A8">
      <w:pPr>
        <w:spacing w:before="41"/>
        <w:ind w:left="1208" w:right="-5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1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2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 xml:space="preserve">e   </w:t>
      </w:r>
      <w:r w:rsidRPr="009953A8">
        <w:rPr>
          <w:rFonts w:asciiTheme="majorHAnsi" w:eastAsia="Arial" w:hAnsiTheme="majorHAnsi" w:cs="Arial"/>
          <w:color w:val="101010"/>
          <w:spacing w:val="2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0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w w:val="120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4"/>
          <w:w w:val="120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94"/>
          <w:sz w:val="22"/>
          <w:szCs w:val="22"/>
        </w:rPr>
        <w:t>T</w:t>
      </w:r>
    </w:p>
    <w:p w14:paraId="375CA87B" w14:textId="77777777" w:rsidR="00CA6678" w:rsidRPr="009953A8" w:rsidRDefault="009953A8">
      <w:pPr>
        <w:spacing w:before="40"/>
        <w:ind w:left="118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i/>
          <w:color w:val="101010"/>
          <w:spacing w:val="-2"/>
          <w:sz w:val="22"/>
          <w:szCs w:val="22"/>
        </w:rPr>
        <w:t>Jo</w:t>
      </w:r>
      <w:r w:rsidRPr="009953A8">
        <w:rPr>
          <w:rFonts w:asciiTheme="majorHAnsi" w:eastAsia="Arial" w:hAnsiTheme="majorHAnsi" w:cs="Arial"/>
          <w:i/>
          <w:color w:val="101010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i/>
          <w:color w:val="101010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101010"/>
          <w:spacing w:val="-17"/>
          <w:w w:val="9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101010"/>
          <w:spacing w:val="-1"/>
          <w:w w:val="12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101010"/>
          <w:spacing w:val="-7"/>
          <w:w w:val="137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i/>
          <w:color w:val="101010"/>
          <w:spacing w:val="-1"/>
          <w:w w:val="12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i/>
          <w:color w:val="101010"/>
          <w:w w:val="96"/>
          <w:sz w:val="22"/>
          <w:szCs w:val="22"/>
        </w:rPr>
        <w:t>e</w:t>
      </w:r>
    </w:p>
    <w:p w14:paraId="78B844FB" w14:textId="77777777" w:rsidR="00CA6678" w:rsidRPr="009953A8" w:rsidRDefault="009953A8">
      <w:pPr>
        <w:spacing w:before="54"/>
        <w:ind w:left="157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101010"/>
          <w:spacing w:val="44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b</w:t>
      </w:r>
      <w:r w:rsidRPr="009953A8">
        <w:rPr>
          <w:rFonts w:asciiTheme="majorHAnsi" w:eastAsia="Arial" w:hAnsiTheme="majorHAnsi" w:cs="Arial"/>
          <w:color w:val="101010"/>
          <w:w w:val="110"/>
          <w:sz w:val="22"/>
          <w:szCs w:val="22"/>
        </w:rPr>
        <w:t>il</w:t>
      </w:r>
      <w:r w:rsidRPr="009953A8">
        <w:rPr>
          <w:rFonts w:asciiTheme="majorHAnsi" w:eastAsia="Arial" w:hAnsiTheme="majorHAnsi" w:cs="Arial"/>
          <w:color w:val="101010"/>
          <w:spacing w:val="-3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</w:p>
    <w:p w14:paraId="503B4A44" w14:textId="77777777" w:rsidR="00CA6678" w:rsidRPr="009953A8" w:rsidRDefault="009953A8">
      <w:pPr>
        <w:spacing w:before="54"/>
        <w:ind w:left="157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23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3"/>
          <w:w w:val="12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88"/>
          <w:sz w:val="22"/>
          <w:szCs w:val="22"/>
        </w:rPr>
        <w:t>s</w:t>
      </w:r>
    </w:p>
    <w:p w14:paraId="0D9D00ED" w14:textId="77777777" w:rsidR="00CA6678" w:rsidRPr="009953A8" w:rsidRDefault="009953A8">
      <w:pPr>
        <w:spacing w:before="49" w:line="240" w:lineRule="exact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position w:val="-1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27"/>
          <w:w w:val="126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3"/>
          <w:w w:val="126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6"/>
          <w:position w:val="-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2"/>
          <w:w w:val="160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80"/>
          <w:position w:val="-1"/>
          <w:sz w:val="22"/>
          <w:szCs w:val="22"/>
        </w:rPr>
        <w:t>s</w:t>
      </w:r>
    </w:p>
    <w:p w14:paraId="5B393EFD" w14:textId="77777777" w:rsidR="00CA6678" w:rsidRPr="009953A8" w:rsidRDefault="009953A8">
      <w:pPr>
        <w:spacing w:before="2" w:line="16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3E326745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EB0A978" w14:textId="77777777" w:rsidR="00CA6678" w:rsidRPr="009953A8" w:rsidRDefault="009953A8">
      <w:pPr>
        <w:ind w:left="2872" w:right="2939"/>
        <w:jc w:val="center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</w:p>
    <w:p w14:paraId="4A622D8B" w14:textId="77777777" w:rsidR="00CA6678" w:rsidRPr="009953A8" w:rsidRDefault="00CA6678">
      <w:pPr>
        <w:spacing w:before="3" w:line="140" w:lineRule="exact"/>
        <w:rPr>
          <w:rFonts w:asciiTheme="majorHAnsi" w:hAnsiTheme="majorHAnsi"/>
          <w:sz w:val="22"/>
          <w:szCs w:val="22"/>
        </w:rPr>
      </w:pPr>
    </w:p>
    <w:p w14:paraId="337A1C3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E9A3BD4" w14:textId="77777777" w:rsidR="00CA6678" w:rsidRPr="009953A8" w:rsidRDefault="009953A8">
      <w:pPr>
        <w:spacing w:line="286" w:lineRule="auto"/>
        <w:ind w:left="101" w:right="936" w:hanging="101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b/>
          <w:color w:val="101010"/>
          <w:spacing w:val="-2"/>
          <w:w w:val="91"/>
          <w:sz w:val="22"/>
          <w:szCs w:val="22"/>
        </w:rPr>
        <w:t>(</w:t>
      </w:r>
      <w:r w:rsidRPr="009953A8">
        <w:rPr>
          <w:rFonts w:asciiTheme="majorHAnsi" w:hAnsiTheme="majorHAnsi"/>
          <w:b/>
          <w:color w:val="101010"/>
          <w:spacing w:val="-7"/>
          <w:w w:val="91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101010"/>
          <w:w w:val="91"/>
          <w:sz w:val="22"/>
          <w:szCs w:val="22"/>
        </w:rPr>
        <w:t>n</w:t>
      </w:r>
      <w:r w:rsidRPr="009953A8">
        <w:rPr>
          <w:rFonts w:asciiTheme="majorHAnsi" w:hAnsiTheme="majorHAnsi"/>
          <w:b/>
          <w:color w:val="101010"/>
          <w:spacing w:val="-1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5"/>
          <w:w w:val="10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se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9"/>
          <w:w w:val="94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,</w:t>
      </w:r>
      <w:r w:rsidRPr="009953A8">
        <w:rPr>
          <w:rFonts w:asciiTheme="majorHAnsi" w:hAnsiTheme="majorHAnsi"/>
          <w:b/>
          <w:i/>
          <w:color w:val="101010"/>
          <w:spacing w:val="16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w w:val="89"/>
          <w:sz w:val="22"/>
          <w:szCs w:val="22"/>
        </w:rPr>
        <w:t>cri</w:t>
      </w:r>
      <w:r w:rsidRPr="009953A8">
        <w:rPr>
          <w:rFonts w:asciiTheme="majorHAnsi" w:hAnsiTheme="majorHAnsi"/>
          <w:b/>
          <w:i/>
          <w:color w:val="101010"/>
          <w:spacing w:val="-3"/>
          <w:w w:val="89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w w:val="108"/>
          <w:sz w:val="22"/>
          <w:szCs w:val="22"/>
        </w:rPr>
        <w:t>tive</w:t>
      </w:r>
      <w:r w:rsidRPr="009953A8">
        <w:rPr>
          <w:rFonts w:asciiTheme="majorHAnsi" w:hAnsiTheme="majorHAnsi"/>
          <w:b/>
          <w:i/>
          <w:color w:val="101010"/>
          <w:spacing w:val="-32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v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7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w w:val="102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ou</w:t>
      </w:r>
      <w:r w:rsidRPr="009953A8">
        <w:rPr>
          <w:rFonts w:asciiTheme="majorHAnsi" w:hAnsiTheme="majorHAnsi"/>
          <w:b/>
          <w:i/>
          <w:color w:val="101010"/>
          <w:spacing w:val="8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j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1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an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05"/>
          <w:sz w:val="22"/>
          <w:szCs w:val="22"/>
        </w:rPr>
        <w:t xml:space="preserve">e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7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5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rf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d.</w:t>
      </w:r>
      <w:r w:rsidRPr="009953A8">
        <w:rPr>
          <w:rFonts w:asciiTheme="majorHAnsi" w:hAnsiTheme="majorHAnsi"/>
          <w:b/>
          <w:i/>
          <w:color w:val="101010"/>
          <w:spacing w:val="4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i/>
          <w:color w:val="101010"/>
          <w:spacing w:val="-4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i/>
          <w:color w:val="101010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i/>
          <w:color w:val="101010"/>
          <w:spacing w:val="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1"/>
          <w:w w:val="104"/>
          <w:sz w:val="22"/>
          <w:szCs w:val="22"/>
        </w:rPr>
        <w:t>ll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w w:val="90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"/>
          <w:w w:val="9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2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,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6"/>
          <w:w w:val="91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>v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2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5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1"/>
          <w:w w:val="95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5"/>
          <w:sz w:val="22"/>
          <w:szCs w:val="22"/>
        </w:rPr>
        <w:t xml:space="preserve">re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n</w:t>
      </w:r>
    </w:p>
    <w:p w14:paraId="2DF634E5" w14:textId="77777777" w:rsidR="00CA6678" w:rsidRPr="009953A8" w:rsidRDefault="009953A8">
      <w:pPr>
        <w:spacing w:before="6"/>
        <w:ind w:left="106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240" w:h="15800"/>
          <w:pgMar w:top="640" w:right="700" w:bottom="280" w:left="280" w:header="720" w:footer="720" w:gutter="0"/>
          <w:cols w:num="2" w:space="720" w:equalWidth="0">
            <w:col w:w="4099" w:space="733"/>
            <w:col w:w="6428"/>
          </w:cols>
        </w:sectPr>
      </w:pP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on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5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1"/>
          <w:w w:val="10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5"/>
          <w:w w:val="10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2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)</w:t>
      </w:r>
    </w:p>
    <w:p w14:paraId="5957F8DA" w14:textId="77777777" w:rsidR="00CA6678" w:rsidRPr="009953A8" w:rsidRDefault="00CA6678">
      <w:pPr>
        <w:spacing w:before="7" w:line="100" w:lineRule="exact"/>
        <w:rPr>
          <w:rFonts w:asciiTheme="majorHAnsi" w:hAnsiTheme="majorHAnsi"/>
          <w:sz w:val="22"/>
          <w:szCs w:val="22"/>
        </w:rPr>
      </w:pPr>
    </w:p>
    <w:p w14:paraId="1EF29DDC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C9ED284" w14:textId="77777777" w:rsidR="00CA6678" w:rsidRPr="009953A8" w:rsidRDefault="009953A8">
      <w:pPr>
        <w:spacing w:before="27"/>
        <w:ind w:left="48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spacing w:val="1"/>
          <w:w w:val="6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101010"/>
          <w:w w:val="93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87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01010"/>
          <w:w w:val="12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7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b/>
          <w:color w:val="101010"/>
          <w:w w:val="91"/>
          <w:sz w:val="22"/>
          <w:szCs w:val="22"/>
        </w:rPr>
        <w:t>ill</w:t>
      </w:r>
      <w:r w:rsidRPr="009953A8">
        <w:rPr>
          <w:rFonts w:asciiTheme="majorHAnsi" w:eastAsia="Arial" w:hAnsiTheme="majorHAnsi" w:cs="Arial"/>
          <w:b/>
          <w:color w:val="101010"/>
          <w:w w:val="79"/>
          <w:sz w:val="22"/>
          <w:szCs w:val="22"/>
        </w:rPr>
        <w:t>s</w:t>
      </w:r>
    </w:p>
    <w:p w14:paraId="53FF0ABD" w14:textId="77777777" w:rsidR="00CA6678" w:rsidRPr="009953A8" w:rsidRDefault="009953A8">
      <w:pPr>
        <w:spacing w:before="31" w:line="240" w:lineRule="exact"/>
        <w:ind w:left="121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79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1"/>
          <w:w w:val="79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136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position w:val="-1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ou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24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position w:val="-1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0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position w:val="-1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>il</w:t>
      </w:r>
      <w:r w:rsidRPr="009953A8">
        <w:rPr>
          <w:rFonts w:asciiTheme="majorHAnsi" w:eastAsia="Arial" w:hAnsiTheme="majorHAnsi" w:cs="Arial"/>
          <w:color w:val="101010"/>
          <w:spacing w:val="-3"/>
          <w:position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2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3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123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w w:val="120"/>
          <w:position w:val="-1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position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w w:val="88"/>
          <w:position w:val="-1"/>
          <w:sz w:val="22"/>
          <w:szCs w:val="22"/>
        </w:rPr>
        <w:t>,</w:t>
      </w:r>
      <w:r w:rsidRPr="009953A8">
        <w:rPr>
          <w:rFonts w:asciiTheme="majorHAnsi" w:eastAsia="Arial" w:hAnsiTheme="majorHAnsi" w:cs="Arial"/>
          <w:color w:val="101010"/>
          <w:spacing w:val="1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position w:val="-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99"/>
          <w:position w:val="-1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113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position w:val="-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5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3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2"/>
          <w:position w:val="-1"/>
          <w:sz w:val="22"/>
          <w:szCs w:val="22"/>
        </w:rPr>
        <w:t>.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position w:val="-1"/>
          <w:sz w:val="22"/>
          <w:szCs w:val="22"/>
        </w:rPr>
        <w:t>..</w:t>
      </w:r>
      <w:r w:rsidRPr="009953A8">
        <w:rPr>
          <w:rFonts w:asciiTheme="majorHAnsi" w:eastAsia="Arial" w:hAnsiTheme="majorHAnsi" w:cs="Arial"/>
          <w:color w:val="101010"/>
          <w:w w:val="88"/>
          <w:position w:val="-1"/>
          <w:sz w:val="22"/>
          <w:szCs w:val="22"/>
        </w:rPr>
        <w:t>.</w:t>
      </w:r>
    </w:p>
    <w:p w14:paraId="7A4BC701" w14:textId="77777777" w:rsidR="00CA6678" w:rsidRPr="009953A8" w:rsidRDefault="00CA6678">
      <w:pPr>
        <w:spacing w:before="17" w:line="280" w:lineRule="exact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240" w:h="15800"/>
          <w:pgMar w:top="640" w:right="700" w:bottom="280" w:left="280" w:header="720" w:footer="720" w:gutter="0"/>
          <w:cols w:space="720"/>
        </w:sectPr>
      </w:pPr>
    </w:p>
    <w:p w14:paraId="481E631B" w14:textId="77777777" w:rsidR="00CA6678" w:rsidRPr="009953A8" w:rsidRDefault="009953A8">
      <w:pPr>
        <w:spacing w:before="24"/>
        <w:ind w:left="469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w w:val="9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79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13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w w:val="79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101010"/>
          <w:spacing w:val="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101010"/>
          <w:w w:val="85"/>
          <w:sz w:val="22"/>
          <w:szCs w:val="22"/>
        </w:rPr>
        <w:t>&amp;</w:t>
      </w:r>
      <w:r w:rsidRPr="009953A8">
        <w:rPr>
          <w:rFonts w:asciiTheme="majorHAnsi" w:hAnsiTheme="majorHAnsi"/>
          <w:color w:val="101010"/>
          <w:spacing w:val="5"/>
          <w:w w:val="8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104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b/>
          <w:color w:val="101010"/>
          <w:w w:val="76"/>
          <w:sz w:val="22"/>
          <w:szCs w:val="22"/>
        </w:rPr>
        <w:t>s</w:t>
      </w:r>
    </w:p>
    <w:p w14:paraId="50CCD275" w14:textId="77777777" w:rsidR="00CA6678" w:rsidRPr="009953A8" w:rsidRDefault="009953A8">
      <w:pPr>
        <w:spacing w:before="40"/>
        <w:ind w:left="121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70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14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101010"/>
          <w:spacing w:val="-3"/>
          <w:w w:val="11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3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11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w w:val="9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9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102"/>
          <w:sz w:val="22"/>
          <w:szCs w:val="22"/>
        </w:rPr>
        <w:t>y</w:t>
      </w:r>
    </w:p>
    <w:p w14:paraId="5CB2AF90" w14:textId="77777777" w:rsidR="00CA6678" w:rsidRPr="009953A8" w:rsidRDefault="009953A8">
      <w:pPr>
        <w:spacing w:before="49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42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5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</w:p>
    <w:p w14:paraId="4E061814" w14:textId="77777777" w:rsidR="00CA6678" w:rsidRPr="009953A8" w:rsidRDefault="009953A8">
      <w:pPr>
        <w:spacing w:before="49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27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10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0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05"/>
          <w:sz w:val="22"/>
          <w:szCs w:val="22"/>
        </w:rPr>
        <w:t>ts</w:t>
      </w:r>
    </w:p>
    <w:p w14:paraId="5AD69F44" w14:textId="77777777" w:rsidR="00CA6678" w:rsidRPr="009953A8" w:rsidRDefault="009953A8">
      <w:pPr>
        <w:spacing w:before="40"/>
        <w:ind w:left="120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1"/>
          <w:w w:val="7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14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color w:val="101010"/>
          <w:spacing w:val="-3"/>
          <w:w w:val="11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3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w w:val="108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10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w w:val="108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108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w w:val="117"/>
          <w:sz w:val="22"/>
          <w:szCs w:val="22"/>
        </w:rPr>
        <w:t>ty</w:t>
      </w:r>
    </w:p>
    <w:p w14:paraId="76A8D209" w14:textId="77777777" w:rsidR="00CA6678" w:rsidRPr="009953A8" w:rsidRDefault="009953A8">
      <w:pPr>
        <w:spacing w:before="49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42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</w:p>
    <w:p w14:paraId="458E9769" w14:textId="77777777" w:rsidR="00CA6678" w:rsidRPr="009953A8" w:rsidRDefault="009953A8">
      <w:pPr>
        <w:spacing w:before="54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27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6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10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6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</w:p>
    <w:p w14:paraId="0A535F9B" w14:textId="77777777" w:rsidR="00CA6678" w:rsidRPr="009953A8" w:rsidRDefault="00CA6678">
      <w:pPr>
        <w:spacing w:before="9" w:line="120" w:lineRule="exact"/>
        <w:rPr>
          <w:rFonts w:asciiTheme="majorHAnsi" w:hAnsiTheme="majorHAnsi"/>
          <w:sz w:val="22"/>
          <w:szCs w:val="22"/>
        </w:rPr>
      </w:pPr>
    </w:p>
    <w:p w14:paraId="3B876339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F65819" w14:textId="77777777" w:rsidR="00CA6678" w:rsidRPr="009953A8" w:rsidRDefault="009953A8">
      <w:pPr>
        <w:ind w:left="474" w:right="-59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101010"/>
          <w:spacing w:val="1"/>
          <w:w w:val="76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6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2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6"/>
          <w:sz w:val="22"/>
          <w:szCs w:val="22"/>
        </w:rPr>
        <w:t>u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b/>
          <w:color w:val="101010"/>
          <w:w w:val="9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101"/>
          <w:sz w:val="22"/>
          <w:szCs w:val="22"/>
        </w:rPr>
        <w:t>ty</w:t>
      </w:r>
      <w:r w:rsidRPr="009953A8">
        <w:rPr>
          <w:rFonts w:asciiTheme="majorHAnsi" w:eastAsia="Arial" w:hAnsiTheme="majorHAnsi" w:cs="Arial"/>
          <w:b/>
          <w:color w:val="101010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101010"/>
          <w:w w:val="88"/>
          <w:sz w:val="22"/>
          <w:szCs w:val="22"/>
        </w:rPr>
        <w:t>er</w:t>
      </w:r>
      <w:r w:rsidRPr="009953A8">
        <w:rPr>
          <w:rFonts w:asciiTheme="majorHAnsi" w:eastAsia="Arial" w:hAnsiTheme="majorHAnsi" w:cs="Arial"/>
          <w:b/>
          <w:color w:val="101010"/>
          <w:spacing w:val="2"/>
          <w:w w:val="88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88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88"/>
          <w:sz w:val="22"/>
          <w:szCs w:val="22"/>
        </w:rPr>
        <w:t>ce</w:t>
      </w:r>
      <w:r w:rsidRPr="009953A8">
        <w:rPr>
          <w:rFonts w:asciiTheme="majorHAnsi" w:eastAsia="Arial" w:hAnsiTheme="majorHAnsi" w:cs="Arial"/>
          <w:b/>
          <w:color w:val="101010"/>
          <w:spacing w:val="26"/>
          <w:w w:val="8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1"/>
          <w:w w:val="77"/>
          <w:sz w:val="22"/>
          <w:szCs w:val="22"/>
        </w:rPr>
        <w:t>(</w:t>
      </w:r>
      <w:r w:rsidRPr="009953A8">
        <w:rPr>
          <w:rFonts w:asciiTheme="majorHAnsi" w:eastAsia="Arial" w:hAnsiTheme="majorHAnsi" w:cs="Arial"/>
          <w:color w:val="101010"/>
          <w:spacing w:val="1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2"/>
          <w:w w:val="98"/>
          <w:sz w:val="22"/>
          <w:szCs w:val="22"/>
        </w:rPr>
        <w:t>nd</w:t>
      </w:r>
      <w:r w:rsidRPr="009953A8">
        <w:rPr>
          <w:rFonts w:asciiTheme="majorHAnsi" w:eastAsia="Arial" w:hAnsiTheme="majorHAnsi" w:cs="Arial"/>
          <w:color w:val="101010"/>
          <w:spacing w:val="1"/>
          <w:w w:val="165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01010"/>
          <w:spacing w:val="1"/>
          <w:w w:val="102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1"/>
          <w:w w:val="115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w w:val="77"/>
          <w:sz w:val="22"/>
          <w:szCs w:val="22"/>
        </w:rPr>
        <w:t>)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w w:val="97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b/>
          <w:color w:val="101010"/>
          <w:w w:val="97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unt</w:t>
      </w:r>
      <w:r w:rsidRPr="009953A8">
        <w:rPr>
          <w:rFonts w:asciiTheme="majorHAnsi" w:eastAsia="Arial" w:hAnsiTheme="majorHAnsi" w:cs="Arial"/>
          <w:b/>
          <w:color w:val="101010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7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w w:val="9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b/>
          <w:color w:val="101010"/>
          <w:spacing w:val="-5"/>
          <w:w w:val="9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101010"/>
          <w:w w:val="9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101010"/>
          <w:w w:val="93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3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8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spacing w:val="1"/>
          <w:w w:val="99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b/>
          <w:color w:val="101010"/>
          <w:w w:val="7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127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b/>
          <w:color w:val="101010"/>
          <w:w w:val="93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101010"/>
          <w:w w:val="96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101010"/>
          <w:w w:val="76"/>
          <w:sz w:val="22"/>
          <w:szCs w:val="22"/>
        </w:rPr>
        <w:t>s</w:t>
      </w:r>
    </w:p>
    <w:p w14:paraId="2C9EA17B" w14:textId="77777777" w:rsidR="00CA6678" w:rsidRPr="009953A8" w:rsidRDefault="009953A8">
      <w:pPr>
        <w:spacing w:before="41"/>
        <w:ind w:left="120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88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n</w:t>
      </w:r>
    </w:p>
    <w:p w14:paraId="5CA5C2D3" w14:textId="77777777" w:rsidR="00CA6678" w:rsidRPr="009953A8" w:rsidRDefault="009953A8">
      <w:pPr>
        <w:spacing w:before="49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42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5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06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5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</w:p>
    <w:p w14:paraId="5E2FFC01" w14:textId="77777777" w:rsidR="00CA6678" w:rsidRPr="009953A8" w:rsidRDefault="009953A8">
      <w:pPr>
        <w:spacing w:before="54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101010"/>
          <w:spacing w:val="2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3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06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s</w:t>
      </w:r>
    </w:p>
    <w:p w14:paraId="71E3AD05" w14:textId="77777777" w:rsidR="00CA6678" w:rsidRPr="009953A8" w:rsidRDefault="009953A8">
      <w:pPr>
        <w:spacing w:before="40"/>
        <w:ind w:left="120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1"/>
          <w:w w:val="12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3"/>
          <w:sz w:val="22"/>
          <w:szCs w:val="22"/>
        </w:rPr>
        <w:t>z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52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1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n</w:t>
      </w:r>
    </w:p>
    <w:p w14:paraId="46717FEB" w14:textId="77777777" w:rsidR="00CA6678" w:rsidRPr="009953A8" w:rsidRDefault="009953A8">
      <w:pPr>
        <w:spacing w:before="49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26"/>
          <w:sz w:val="22"/>
          <w:szCs w:val="22"/>
        </w:rPr>
        <w:t xml:space="preserve">•  </w:t>
      </w:r>
      <w:r w:rsidRPr="009953A8">
        <w:rPr>
          <w:rFonts w:asciiTheme="majorHAnsi" w:eastAsia="Arial" w:hAnsiTheme="majorHAnsi" w:cs="Arial"/>
          <w:color w:val="101010"/>
          <w:spacing w:val="42"/>
          <w:w w:val="12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w w:val="86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88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w w:val="11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116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91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w w:val="152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0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l</w:t>
      </w:r>
      <w:r w:rsidRPr="009953A8">
        <w:rPr>
          <w:rFonts w:asciiTheme="majorHAnsi" w:eastAsia="Arial" w:hAnsiTheme="majorHAnsi" w:cs="Arial"/>
          <w:color w:val="101010"/>
          <w:spacing w:val="-2"/>
          <w:w w:val="11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3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n</w:t>
      </w:r>
      <w:r w:rsidRPr="009953A8">
        <w:rPr>
          <w:rFonts w:asciiTheme="majorHAnsi" w:eastAsia="Arial" w:hAnsiTheme="majorHAnsi" w:cs="Arial"/>
          <w:color w:val="101010"/>
          <w:w w:val="144"/>
          <w:sz w:val="22"/>
          <w:szCs w:val="22"/>
        </w:rPr>
        <w:t>t</w:t>
      </w:r>
    </w:p>
    <w:p w14:paraId="0B4531D1" w14:textId="77777777" w:rsidR="00CA6678" w:rsidRPr="009953A8" w:rsidRDefault="009953A8">
      <w:pPr>
        <w:spacing w:before="54" w:line="240" w:lineRule="exact"/>
        <w:ind w:left="1568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 xml:space="preserve">•   </w:t>
      </w:r>
      <w:r w:rsidRPr="009953A8">
        <w:rPr>
          <w:rFonts w:asciiTheme="majorHAnsi" w:eastAsia="Arial" w:hAnsiTheme="majorHAnsi" w:cs="Arial"/>
          <w:color w:val="101010"/>
          <w:spacing w:val="29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6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13"/>
          <w:position w:val="-1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position w:val="-1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w w:val="88"/>
          <w:position w:val="-1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5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position w:val="-1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color w:val="101010"/>
          <w:position w:val="-1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3"/>
          <w:position w:val="-1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position w:val="-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position w:val="-1"/>
          <w:sz w:val="22"/>
          <w:szCs w:val="22"/>
        </w:rPr>
        <w:t>c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10"/>
          <w:position w:val="-1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6"/>
          <w:position w:val="-1"/>
          <w:sz w:val="22"/>
          <w:szCs w:val="22"/>
        </w:rPr>
        <w:t>v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2"/>
          <w:w w:val="106"/>
          <w:position w:val="-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position w:val="-1"/>
          <w:sz w:val="22"/>
          <w:szCs w:val="22"/>
        </w:rPr>
        <w:t>en</w:t>
      </w:r>
      <w:r w:rsidRPr="009953A8">
        <w:rPr>
          <w:rFonts w:asciiTheme="majorHAnsi" w:eastAsia="Arial" w:hAnsiTheme="majorHAnsi" w:cs="Arial"/>
          <w:color w:val="101010"/>
          <w:spacing w:val="-1"/>
          <w:w w:val="144"/>
          <w:position w:val="-1"/>
          <w:sz w:val="22"/>
          <w:szCs w:val="22"/>
        </w:rPr>
        <w:t>t</w:t>
      </w:r>
      <w:r w:rsidRPr="009953A8">
        <w:rPr>
          <w:rFonts w:asciiTheme="majorHAnsi" w:eastAsia="Arial" w:hAnsiTheme="majorHAnsi" w:cs="Arial"/>
          <w:color w:val="101010"/>
          <w:w w:val="80"/>
          <w:position w:val="-1"/>
          <w:sz w:val="22"/>
          <w:szCs w:val="22"/>
        </w:rPr>
        <w:t>s</w:t>
      </w:r>
    </w:p>
    <w:p w14:paraId="7894D16D" w14:textId="77777777" w:rsidR="00CA6678" w:rsidRPr="009953A8" w:rsidRDefault="009953A8">
      <w:pPr>
        <w:spacing w:before="7" w:line="16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00332CC6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6496A3E" w14:textId="77777777" w:rsidR="00CA6678" w:rsidRPr="009953A8" w:rsidRDefault="009953A8">
      <w:pPr>
        <w:ind w:left="1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83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w w:val="8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15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91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7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7"/>
          <w:w w:val="127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3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d</w:t>
      </w:r>
    </w:p>
    <w:p w14:paraId="097D9CDA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2F70E45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AEB33F3" w14:textId="77777777" w:rsidR="00CA6678" w:rsidRPr="009953A8" w:rsidRDefault="00CA6678">
      <w:pPr>
        <w:spacing w:before="9" w:line="240" w:lineRule="exact"/>
        <w:rPr>
          <w:rFonts w:asciiTheme="majorHAnsi" w:hAnsiTheme="majorHAnsi"/>
          <w:sz w:val="22"/>
          <w:szCs w:val="22"/>
        </w:rPr>
      </w:pPr>
    </w:p>
    <w:p w14:paraId="3C34C4AC" w14:textId="77777777" w:rsidR="00CA6678" w:rsidRPr="009953A8" w:rsidRDefault="009953A8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1"/>
          <w:w w:val="92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101010"/>
          <w:w w:val="92"/>
          <w:sz w:val="22"/>
          <w:szCs w:val="22"/>
        </w:rPr>
        <w:t>rs</w:t>
      </w:r>
      <w:r w:rsidRPr="009953A8">
        <w:rPr>
          <w:rFonts w:asciiTheme="majorHAnsi" w:eastAsia="Arial" w:hAnsiTheme="majorHAnsi" w:cs="Arial"/>
          <w:color w:val="101010"/>
          <w:spacing w:val="14"/>
          <w:w w:val="9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Gr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ade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7"/>
          <w:w w:val="12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3"/>
          <w:w w:val="104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d</w:t>
      </w:r>
    </w:p>
    <w:p w14:paraId="4F69DAB1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F79AD5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7FBB1B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DDEDA76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6F8DE6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7A390C4" w14:textId="77777777" w:rsidR="00CA6678" w:rsidRPr="009953A8" w:rsidRDefault="00CA6678">
      <w:pPr>
        <w:spacing w:before="18" w:line="260" w:lineRule="exact"/>
        <w:rPr>
          <w:rFonts w:asciiTheme="majorHAnsi" w:hAnsiTheme="majorHAnsi"/>
          <w:sz w:val="22"/>
          <w:szCs w:val="22"/>
        </w:rPr>
      </w:pPr>
    </w:p>
    <w:p w14:paraId="28F56B5F" w14:textId="77777777" w:rsidR="00CA6678" w:rsidRPr="009953A8" w:rsidRDefault="009953A8">
      <w:pPr>
        <w:ind w:left="5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1"/>
          <w:w w:val="92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101010"/>
          <w:w w:val="92"/>
          <w:sz w:val="22"/>
          <w:szCs w:val="22"/>
        </w:rPr>
        <w:t>rs</w:t>
      </w:r>
      <w:r w:rsidRPr="009953A8">
        <w:rPr>
          <w:rFonts w:asciiTheme="majorHAnsi" w:eastAsia="Arial" w:hAnsiTheme="majorHAnsi" w:cs="Arial"/>
          <w:color w:val="101010"/>
          <w:spacing w:val="14"/>
          <w:w w:val="9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1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85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1"/>
          <w:w w:val="87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w w:val="107"/>
          <w:sz w:val="22"/>
          <w:szCs w:val="22"/>
        </w:rPr>
        <w:t>d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10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7"/>
          <w:w w:val="12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3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5"/>
          <w:sz w:val="22"/>
          <w:szCs w:val="22"/>
        </w:rPr>
        <w:t>d</w:t>
      </w:r>
    </w:p>
    <w:p w14:paraId="6A24EFE1" w14:textId="77777777" w:rsidR="00CA6678" w:rsidRPr="009953A8" w:rsidRDefault="009953A8">
      <w:pPr>
        <w:spacing w:before="5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#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8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w w:val="168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01010"/>
          <w:spacing w:val="-2"/>
          <w:w w:val="11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7"/>
          <w:sz w:val="22"/>
          <w:szCs w:val="22"/>
        </w:rPr>
        <w:t>k</w:t>
      </w:r>
    </w:p>
    <w:p w14:paraId="261378CF" w14:textId="77777777" w:rsidR="00CA6678" w:rsidRPr="009953A8" w:rsidRDefault="009953A8">
      <w:pPr>
        <w:spacing w:before="49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w w:val="107"/>
          <w:sz w:val="22"/>
          <w:szCs w:val="22"/>
        </w:rPr>
        <w:t>#</w:t>
      </w:r>
      <w:r w:rsidRPr="009953A8">
        <w:rPr>
          <w:rFonts w:asciiTheme="majorHAnsi" w:eastAsia="Arial" w:hAnsiTheme="majorHAnsi" w:cs="Arial"/>
          <w:color w:val="101010"/>
          <w:spacing w:val="-3"/>
          <w:w w:val="107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spacing w:val="-1"/>
          <w:w w:val="84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w w:val="168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01010"/>
          <w:spacing w:val="-2"/>
          <w:w w:val="10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113"/>
          <w:sz w:val="22"/>
          <w:szCs w:val="22"/>
        </w:rPr>
        <w:t>r</w:t>
      </w:r>
    </w:p>
    <w:p w14:paraId="540E7085" w14:textId="77777777" w:rsidR="00CA6678" w:rsidRPr="009953A8" w:rsidRDefault="009953A8">
      <w:pPr>
        <w:spacing w:before="40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2"/>
          <w:w w:val="92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spacing w:val="-1"/>
          <w:w w:val="92"/>
          <w:sz w:val="22"/>
          <w:szCs w:val="22"/>
        </w:rPr>
        <w:t>ea</w:t>
      </w:r>
      <w:r w:rsidRPr="009953A8">
        <w:rPr>
          <w:rFonts w:asciiTheme="majorHAnsi" w:eastAsia="Arial" w:hAnsiTheme="majorHAnsi" w:cs="Arial"/>
          <w:color w:val="101010"/>
          <w:w w:val="92"/>
          <w:sz w:val="22"/>
          <w:szCs w:val="22"/>
        </w:rPr>
        <w:t>rs</w:t>
      </w:r>
      <w:r w:rsidRPr="009953A8">
        <w:rPr>
          <w:rFonts w:asciiTheme="majorHAnsi" w:eastAsia="Arial" w:hAnsiTheme="majorHAnsi" w:cs="Arial"/>
          <w:color w:val="101010"/>
          <w:spacing w:val="14"/>
          <w:w w:val="92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8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G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color w:val="101010"/>
          <w:spacing w:val="-1"/>
          <w:sz w:val="22"/>
          <w:szCs w:val="22"/>
        </w:rPr>
        <w:t>de</w:t>
      </w:r>
      <w:r w:rsidRPr="009953A8">
        <w:rPr>
          <w:rFonts w:asciiTheme="majorHAnsi" w:eastAsia="Arial" w:hAnsiTheme="majorHAnsi" w:cs="Arial"/>
          <w:color w:val="10101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3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101010"/>
          <w:spacing w:val="-1"/>
          <w:w w:val="76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123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123"/>
          <w:sz w:val="22"/>
          <w:szCs w:val="22"/>
        </w:rPr>
        <w:t>f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o</w:t>
      </w:r>
      <w:r w:rsidRPr="009953A8">
        <w:rPr>
          <w:rFonts w:asciiTheme="majorHAnsi" w:eastAsia="Arial" w:hAnsiTheme="majorHAnsi" w:cs="Arial"/>
          <w:color w:val="101010"/>
          <w:spacing w:val="-2"/>
          <w:w w:val="120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3"/>
          <w:w w:val="101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9"/>
          <w:sz w:val="22"/>
          <w:szCs w:val="22"/>
        </w:rPr>
        <w:t>d</w:t>
      </w:r>
    </w:p>
    <w:p w14:paraId="48FF778E" w14:textId="77777777" w:rsidR="00CA6678" w:rsidRPr="009953A8" w:rsidRDefault="009953A8">
      <w:pPr>
        <w:spacing w:before="54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#</w:t>
      </w:r>
      <w:r w:rsidRPr="009953A8">
        <w:rPr>
          <w:rFonts w:asciiTheme="majorHAnsi" w:eastAsia="Arial" w:hAnsiTheme="majorHAnsi" w:cs="Arial"/>
          <w:color w:val="101010"/>
          <w:spacing w:val="-1"/>
          <w:w w:val="99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color w:val="101010"/>
          <w:spacing w:val="-1"/>
          <w:w w:val="126"/>
          <w:sz w:val="22"/>
          <w:szCs w:val="22"/>
        </w:rPr>
        <w:t>r</w:t>
      </w:r>
      <w:r w:rsidRPr="009953A8">
        <w:rPr>
          <w:rFonts w:asciiTheme="majorHAnsi" w:eastAsia="Arial" w:hAnsiTheme="majorHAnsi" w:cs="Arial"/>
          <w:color w:val="101010"/>
          <w:spacing w:val="-2"/>
          <w:w w:val="8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w w:val="168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01010"/>
          <w:spacing w:val="-2"/>
          <w:w w:val="113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w w:val="93"/>
          <w:sz w:val="22"/>
          <w:szCs w:val="22"/>
        </w:rPr>
        <w:t>k</w:t>
      </w:r>
    </w:p>
    <w:p w14:paraId="0B9A693E" w14:textId="77777777" w:rsidR="00CA6678" w:rsidRPr="009953A8" w:rsidRDefault="009953A8">
      <w:pPr>
        <w:spacing w:before="49"/>
        <w:rPr>
          <w:rFonts w:asciiTheme="majorHAnsi" w:eastAsia="Arial" w:hAnsiTheme="majorHAnsi" w:cs="Arial"/>
          <w:sz w:val="22"/>
          <w:szCs w:val="22"/>
        </w:rPr>
        <w:sectPr w:rsidR="00CA6678" w:rsidRPr="009953A8">
          <w:type w:val="continuous"/>
          <w:pgSz w:w="12240" w:h="15800"/>
          <w:pgMar w:top="640" w:right="700" w:bottom="280" w:left="280" w:header="720" w:footer="720" w:gutter="0"/>
          <w:cols w:num="2" w:space="720" w:equalWidth="0">
            <w:col w:w="6128" w:space="1584"/>
            <w:col w:w="3548"/>
          </w:cols>
        </w:sectPr>
      </w:pPr>
      <w:r w:rsidRPr="009953A8">
        <w:rPr>
          <w:rFonts w:asciiTheme="majorHAnsi" w:eastAsia="Arial" w:hAnsiTheme="majorHAnsi" w:cs="Arial"/>
          <w:color w:val="101010"/>
          <w:w w:val="107"/>
          <w:sz w:val="22"/>
          <w:szCs w:val="22"/>
        </w:rPr>
        <w:t>#</w:t>
      </w:r>
      <w:r w:rsidRPr="009953A8">
        <w:rPr>
          <w:rFonts w:asciiTheme="majorHAnsi" w:eastAsia="Arial" w:hAnsiTheme="majorHAnsi" w:cs="Arial"/>
          <w:color w:val="101010"/>
          <w:spacing w:val="-3"/>
          <w:w w:val="107"/>
          <w:sz w:val="22"/>
          <w:szCs w:val="22"/>
        </w:rPr>
        <w:t>w</w:t>
      </w:r>
      <w:r w:rsidRPr="009953A8">
        <w:rPr>
          <w:rFonts w:asciiTheme="majorHAnsi" w:eastAsia="Arial" w:hAnsiTheme="majorHAnsi" w:cs="Arial"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103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color w:val="101010"/>
          <w:spacing w:val="-1"/>
          <w:w w:val="97"/>
          <w:sz w:val="22"/>
          <w:szCs w:val="22"/>
        </w:rPr>
        <w:t>k</w:t>
      </w:r>
      <w:r w:rsidRPr="009953A8">
        <w:rPr>
          <w:rFonts w:asciiTheme="majorHAnsi" w:eastAsia="Arial" w:hAnsiTheme="majorHAnsi" w:cs="Arial"/>
          <w:color w:val="101010"/>
          <w:spacing w:val="-2"/>
          <w:w w:val="80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color w:val="101010"/>
          <w:spacing w:val="-2"/>
          <w:w w:val="168"/>
          <w:sz w:val="22"/>
          <w:szCs w:val="22"/>
        </w:rPr>
        <w:t>/</w:t>
      </w:r>
      <w:r w:rsidRPr="009953A8">
        <w:rPr>
          <w:rFonts w:asciiTheme="majorHAnsi" w:eastAsia="Arial" w:hAnsiTheme="majorHAnsi" w:cs="Arial"/>
          <w:color w:val="101010"/>
          <w:spacing w:val="-1"/>
          <w:w w:val="106"/>
          <w:sz w:val="22"/>
          <w:szCs w:val="22"/>
        </w:rPr>
        <w:t>y</w:t>
      </w:r>
      <w:r w:rsidRPr="009953A8">
        <w:rPr>
          <w:rFonts w:asciiTheme="majorHAnsi" w:eastAsia="Arial" w:hAnsiTheme="majorHAnsi" w:cs="Arial"/>
          <w:color w:val="101010"/>
          <w:w w:val="113"/>
          <w:sz w:val="22"/>
          <w:szCs w:val="22"/>
        </w:rPr>
        <w:t>r</w:t>
      </w:r>
    </w:p>
    <w:p w14:paraId="3DC41D28" w14:textId="77777777" w:rsidR="00CA6678" w:rsidRPr="009953A8" w:rsidRDefault="009953A8">
      <w:pPr>
        <w:spacing w:line="20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pict w14:anchorId="7B847369">
          <v:shape id="_x0000_s1027" type="#_x0000_t75" style="position:absolute;margin-left:0;margin-top:0;width:612pt;height:790pt;z-index:-251657728;mso-position-horizontal-relative:page;mso-position-vertical-relative:page">
            <v:imagedata r:id="rId7" o:title=""/>
            <w10:wrap anchorx="page" anchory="page"/>
          </v:shape>
        </w:pict>
      </w:r>
    </w:p>
    <w:p w14:paraId="279F52C3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636C467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E197AC9" w14:textId="77777777" w:rsidR="00CA6678" w:rsidRPr="009953A8" w:rsidRDefault="00CA6678">
      <w:pPr>
        <w:spacing w:before="4" w:line="240" w:lineRule="exact"/>
        <w:rPr>
          <w:rFonts w:asciiTheme="majorHAnsi" w:hAnsiTheme="majorHAnsi"/>
          <w:sz w:val="22"/>
          <w:szCs w:val="22"/>
        </w:rPr>
      </w:pPr>
    </w:p>
    <w:p w14:paraId="528842EA" w14:textId="77777777" w:rsidR="00CA6678" w:rsidRPr="009953A8" w:rsidRDefault="009953A8">
      <w:pPr>
        <w:spacing w:before="36" w:line="234" w:lineRule="auto"/>
        <w:ind w:left="464" w:right="62" w:firstLine="14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240" w:h="15800"/>
          <w:pgMar w:top="640" w:right="700" w:bottom="280" w:left="280" w:header="720" w:footer="720" w:gutter="0"/>
          <w:cols w:space="720"/>
        </w:sectPr>
      </w:pPr>
      <w:r w:rsidRPr="009953A8">
        <w:rPr>
          <w:rFonts w:asciiTheme="majorHAnsi" w:hAnsiTheme="majorHAnsi"/>
          <w:b/>
          <w:i/>
          <w:color w:val="101010"/>
          <w:spacing w:val="-16"/>
          <w:w w:val="7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20"/>
          <w:w w:val="112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102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0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on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2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9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89"/>
          <w:sz w:val="22"/>
          <w:szCs w:val="22"/>
        </w:rPr>
        <w:t xml:space="preserve">n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xa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5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18"/>
          <w:w w:val="153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ut</w:t>
      </w:r>
      <w:r w:rsidRPr="009953A8">
        <w:rPr>
          <w:rFonts w:asciiTheme="majorHAnsi" w:hAnsiTheme="majorHAnsi"/>
          <w:b/>
          <w:i/>
          <w:color w:val="101010"/>
          <w:spacing w:val="-2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5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5"/>
          <w:sz w:val="22"/>
          <w:szCs w:val="22"/>
        </w:rPr>
        <w:t>ou</w:t>
      </w:r>
      <w:r w:rsidRPr="009953A8">
        <w:rPr>
          <w:rFonts w:asciiTheme="majorHAnsi" w:hAnsiTheme="majorHAnsi"/>
          <w:b/>
          <w:i/>
          <w:color w:val="101010"/>
          <w:w w:val="95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7"/>
          <w:w w:val="9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w w:val="9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102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3"/>
          <w:w w:val="97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71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5"/>
          <w:sz w:val="22"/>
          <w:szCs w:val="22"/>
        </w:rPr>
        <w:t>Ma</w:t>
      </w:r>
      <w:r w:rsidRPr="009953A8">
        <w:rPr>
          <w:rFonts w:asciiTheme="majorHAnsi" w:hAnsiTheme="majorHAnsi"/>
          <w:b/>
          <w:i/>
          <w:color w:val="101010"/>
          <w:spacing w:val="-6"/>
          <w:w w:val="95"/>
          <w:sz w:val="22"/>
          <w:szCs w:val="22"/>
        </w:rPr>
        <w:t>k</w:t>
      </w:r>
      <w:r w:rsidRPr="009953A8">
        <w:rPr>
          <w:rFonts w:asciiTheme="majorHAnsi" w:hAnsiTheme="majorHAnsi"/>
          <w:b/>
          <w:i/>
          <w:color w:val="101010"/>
          <w:w w:val="9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2"/>
          <w:w w:val="9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2"/>
          <w:w w:val="91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6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pe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 xml:space="preserve">l 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7"/>
          <w:w w:val="93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106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w w:val="9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w w:val="9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6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8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18"/>
          <w:w w:val="153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6"/>
          <w:w w:val="105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w w:val="102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ac</w:t>
      </w:r>
      <w:r w:rsidRPr="009953A8">
        <w:rPr>
          <w:rFonts w:asciiTheme="majorHAnsi" w:hAnsiTheme="majorHAnsi"/>
          <w:b/>
          <w:i/>
          <w:color w:val="101010"/>
          <w:spacing w:val="-2"/>
          <w:w w:val="9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7"/>
          <w:w w:val="96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"/>
          <w:w w:val="96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4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an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d 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x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tr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cu</w:t>
      </w:r>
      <w:r w:rsidRPr="009953A8">
        <w:rPr>
          <w:rFonts w:asciiTheme="majorHAnsi" w:hAnsiTheme="majorHAnsi"/>
          <w:b/>
          <w:i/>
          <w:color w:val="101010"/>
          <w:spacing w:val="-9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0"/>
          <w:w w:val="93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cu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5"/>
          <w:w w:val="9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35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6"/>
          <w:w w:val="153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71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5"/>
          <w:w w:val="96"/>
          <w:sz w:val="22"/>
          <w:szCs w:val="22"/>
        </w:rPr>
        <w:t>K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3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on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>-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pag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,</w:t>
      </w:r>
      <w:r w:rsidRPr="009953A8">
        <w:rPr>
          <w:rFonts w:asciiTheme="majorHAnsi" w:hAnsiTheme="majorHAnsi"/>
          <w:b/>
          <w:i/>
          <w:color w:val="101010"/>
          <w:spacing w:val="31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8"/>
          <w:w w:val="94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ey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on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2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8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3"/>
          <w:w w:val="8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8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6"/>
          <w:w w:val="8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5"/>
          <w:w w:val="91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k</w:t>
      </w:r>
      <w:r w:rsidRPr="009953A8">
        <w:rPr>
          <w:rFonts w:asciiTheme="majorHAnsi" w:hAnsiTheme="majorHAnsi"/>
          <w:b/>
          <w:i/>
          <w:color w:val="101010"/>
          <w:spacing w:val="-10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5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22"/>
          <w:w w:val="153"/>
          <w:sz w:val="22"/>
          <w:szCs w:val="22"/>
        </w:rPr>
        <w:t>f</w:t>
      </w:r>
      <w:r w:rsidRPr="009953A8">
        <w:rPr>
          <w:rFonts w:asciiTheme="majorHAnsi" w:hAnsiTheme="majorHAnsi"/>
          <w:b/>
          <w:color w:val="101010"/>
          <w:spacing w:val="-4"/>
          <w:w w:val="86"/>
          <w:sz w:val="22"/>
          <w:szCs w:val="22"/>
        </w:rPr>
        <w:t>n</w:t>
      </w:r>
      <w:r w:rsidRPr="009953A8">
        <w:rPr>
          <w:rFonts w:asciiTheme="majorHAnsi" w:hAnsiTheme="majorHAnsi"/>
          <w:b/>
          <w:color w:val="101010"/>
          <w:spacing w:val="-5"/>
          <w:w w:val="105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w w:val="109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pacing w:val="-2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be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2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d.</w:t>
      </w:r>
      <w:r w:rsidRPr="009953A8">
        <w:rPr>
          <w:rFonts w:asciiTheme="majorHAnsi" w:hAnsiTheme="majorHAnsi"/>
          <w:b/>
          <w:i/>
          <w:color w:val="101010"/>
          <w:spacing w:val="2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4"/>
          <w:w w:val="8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8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88"/>
          <w:sz w:val="22"/>
          <w:szCs w:val="22"/>
        </w:rPr>
        <w:t xml:space="preserve">e 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88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1"/>
          <w:w w:val="88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146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2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5"/>
          <w:w w:val="91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3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w w:val="102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 xml:space="preserve">o </w:t>
      </w:r>
      <w:r w:rsidRPr="009953A8">
        <w:rPr>
          <w:rFonts w:asciiTheme="majorHAnsi" w:hAnsiTheme="majorHAnsi"/>
          <w:b/>
          <w:i/>
          <w:color w:val="101010"/>
          <w:spacing w:val="-5"/>
          <w:w w:val="91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>ou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 xml:space="preserve">. </w:t>
      </w:r>
      <w:r w:rsidRPr="009953A8">
        <w:rPr>
          <w:rFonts w:asciiTheme="majorHAnsi" w:hAnsiTheme="majorHAnsi"/>
          <w:b/>
          <w:i/>
          <w:color w:val="101010"/>
          <w:spacing w:val="23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6"/>
          <w:w w:val="94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11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7"/>
          <w:w w:val="111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6"/>
          <w:w w:val="105"/>
          <w:sz w:val="22"/>
          <w:szCs w:val="22"/>
        </w:rPr>
        <w:t>v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sh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2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9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2"/>
          <w:w w:val="89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89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10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0"/>
          <w:w w:val="89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89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1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79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st</w:t>
      </w:r>
      <w:r w:rsidRPr="009953A8">
        <w:rPr>
          <w:rFonts w:asciiTheme="majorHAnsi" w:hAnsiTheme="majorHAnsi"/>
          <w:b/>
          <w:i/>
          <w:color w:val="101010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88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2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sh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9"/>
          <w:w w:val="9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5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me</w:t>
      </w:r>
      <w:r w:rsidRPr="009953A8">
        <w:rPr>
          <w:rFonts w:asciiTheme="majorHAnsi" w:hAnsiTheme="majorHAnsi"/>
          <w:b/>
          <w:i/>
          <w:color w:val="101010"/>
          <w:spacing w:val="-2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109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12"/>
          <w:w w:val="109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8"/>
          <w:sz w:val="22"/>
          <w:szCs w:val="22"/>
        </w:rPr>
        <w:t>rs</w:t>
      </w:r>
      <w:r w:rsidRPr="009953A8">
        <w:rPr>
          <w:rFonts w:asciiTheme="majorHAnsi" w:hAnsiTheme="majorHAnsi"/>
          <w:b/>
          <w:i/>
          <w:color w:val="101010"/>
          <w:spacing w:val="-7"/>
          <w:w w:val="9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71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  </w:t>
      </w:r>
      <w:r w:rsidRPr="009953A8">
        <w:rPr>
          <w:rFonts w:asciiTheme="majorHAnsi" w:hAnsiTheme="majorHAnsi"/>
          <w:b/>
          <w:i/>
          <w:color w:val="101010"/>
          <w:spacing w:val="-24"/>
          <w:w w:val="62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18"/>
          <w:w w:val="146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6"/>
          <w:w w:val="110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8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2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3"/>
          <w:w w:val="92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8"/>
          <w:w w:val="96"/>
          <w:sz w:val="22"/>
          <w:szCs w:val="22"/>
        </w:rPr>
        <w:t>v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4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8"/>
          <w:w w:val="9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16"/>
          <w:w w:val="96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2"/>
          <w:w w:val="9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1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2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9"/>
          <w:w w:val="94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pec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if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,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w w:val="104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"/>
          <w:w w:val="10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6"/>
          <w:w w:val="10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"/>
          <w:w w:val="10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1"/>
          <w:w w:val="104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10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1"/>
          <w:w w:val="10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108"/>
          <w:sz w:val="22"/>
          <w:szCs w:val="22"/>
        </w:rPr>
        <w:t xml:space="preserve">at 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 xml:space="preserve">. </w:t>
      </w:r>
      <w:r w:rsidRPr="009953A8">
        <w:rPr>
          <w:rFonts w:asciiTheme="majorHAnsi" w:hAnsiTheme="majorHAnsi"/>
          <w:b/>
          <w:i/>
          <w:color w:val="101010"/>
          <w:spacing w:val="12"/>
          <w:w w:val="9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so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na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4"/>
          <w:w w:val="93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z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 xml:space="preserve">e 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he</w:t>
      </w:r>
      <w:r w:rsidRPr="009953A8">
        <w:rPr>
          <w:rFonts w:asciiTheme="majorHAnsi" w:hAnsiTheme="majorHAnsi"/>
          <w:b/>
          <w:i/>
          <w:color w:val="101010"/>
          <w:spacing w:val="-2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104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3"/>
          <w:w w:val="10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2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76"/>
          <w:sz w:val="22"/>
          <w:szCs w:val="22"/>
        </w:rPr>
        <w:t xml:space="preserve">--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0"/>
          <w:w w:val="93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2"/>
          <w:w w:val="9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yo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4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k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101010"/>
          <w:w w:val="101"/>
          <w:sz w:val="22"/>
          <w:szCs w:val="22"/>
        </w:rPr>
        <w:t>it</w:t>
      </w:r>
      <w:r w:rsidRPr="009953A8">
        <w:rPr>
          <w:rFonts w:asciiTheme="majorHAnsi" w:hAnsiTheme="majorHAnsi"/>
          <w:i/>
          <w:color w:val="101010"/>
          <w:spacing w:val="-2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7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7"/>
          <w:w w:val="97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ss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on</w:t>
      </w:r>
      <w:r w:rsidRPr="009953A8">
        <w:rPr>
          <w:rFonts w:asciiTheme="majorHAnsi" w:hAnsiTheme="majorHAnsi"/>
          <w:b/>
          <w:i/>
          <w:color w:val="101010"/>
          <w:spacing w:val="-2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5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153"/>
          <w:sz w:val="22"/>
          <w:szCs w:val="22"/>
        </w:rPr>
        <w:t>-</w:t>
      </w:r>
      <w:r w:rsidRPr="009953A8">
        <w:rPr>
          <w:rFonts w:asciiTheme="majorHAnsi" w:hAnsiTheme="majorHAnsi"/>
          <w:b/>
          <w:i/>
          <w:color w:val="101010"/>
          <w:spacing w:val="-42"/>
          <w:w w:val="15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se</w:t>
      </w:r>
      <w:r w:rsidRPr="009953A8">
        <w:rPr>
          <w:rFonts w:asciiTheme="majorHAnsi" w:hAnsiTheme="majorHAnsi"/>
          <w:b/>
          <w:i/>
          <w:color w:val="101010"/>
          <w:spacing w:val="-17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ta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cs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 xml:space="preserve"> an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7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1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2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92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2"/>
          <w:w w:val="9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0"/>
          <w:w w:val="92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w w:val="92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1"/>
          <w:w w:val="92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w w:val="107"/>
          <w:sz w:val="22"/>
          <w:szCs w:val="22"/>
        </w:rPr>
        <w:t>at</w:t>
      </w:r>
      <w:r w:rsidRPr="009953A8">
        <w:rPr>
          <w:rFonts w:asciiTheme="majorHAnsi" w:hAnsiTheme="majorHAnsi"/>
          <w:b/>
          <w:i/>
          <w:color w:val="101010"/>
          <w:spacing w:val="-8"/>
          <w:w w:val="107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6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101010"/>
          <w:spacing w:val="-8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101010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30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12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c </w:t>
      </w:r>
      <w:r w:rsidRPr="009953A8">
        <w:rPr>
          <w:rFonts w:asciiTheme="majorHAnsi" w:hAnsiTheme="majorHAnsi"/>
          <w:b/>
          <w:i/>
          <w:color w:val="101010"/>
          <w:spacing w:val="-6"/>
          <w:w w:val="88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0"/>
          <w:w w:val="8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104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3"/>
          <w:w w:val="10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3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3"/>
          <w:w w:val="93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6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80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 xml:space="preserve">  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7"/>
          <w:w w:val="9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19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7"/>
          <w:w w:val="9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2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3"/>
          <w:w w:val="97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st</w:t>
      </w:r>
      <w:r w:rsidRPr="009953A8">
        <w:rPr>
          <w:rFonts w:asciiTheme="majorHAnsi" w:hAnsiTheme="majorHAnsi"/>
          <w:b/>
          <w:i/>
          <w:color w:val="101010"/>
          <w:spacing w:val="-16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20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9"/>
          <w:sz w:val="22"/>
          <w:szCs w:val="22"/>
        </w:rPr>
        <w:t>hou</w:t>
      </w:r>
      <w:r w:rsidRPr="009953A8">
        <w:rPr>
          <w:rFonts w:asciiTheme="majorHAnsi" w:hAnsiTheme="majorHAnsi"/>
          <w:b/>
          <w:i/>
          <w:color w:val="101010"/>
          <w:w w:val="89"/>
          <w:sz w:val="22"/>
          <w:szCs w:val="22"/>
        </w:rPr>
        <w:t>rs</w:t>
      </w:r>
      <w:r w:rsidRPr="009953A8">
        <w:rPr>
          <w:rFonts w:asciiTheme="majorHAnsi" w:hAnsiTheme="majorHAnsi"/>
          <w:b/>
          <w:i/>
          <w:color w:val="101010"/>
          <w:spacing w:val="-6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ee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k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an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4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w w:val="96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ee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ks</w:t>
      </w:r>
      <w:r w:rsidRPr="009953A8">
        <w:rPr>
          <w:rFonts w:asciiTheme="majorHAnsi" w:hAnsiTheme="majorHAnsi"/>
          <w:b/>
          <w:i/>
          <w:color w:val="101010"/>
          <w:spacing w:val="-2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1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1"/>
          <w:w w:val="95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2A2A2A"/>
          <w:w w:val="71"/>
          <w:sz w:val="22"/>
          <w:szCs w:val="22"/>
        </w:rPr>
        <w:t>.</w:t>
      </w:r>
      <w:r w:rsidRPr="009953A8">
        <w:rPr>
          <w:rFonts w:asciiTheme="majorHAnsi" w:hAnsiTheme="majorHAnsi"/>
          <w:b/>
          <w:i/>
          <w:color w:val="2A2A2A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2A2A2A"/>
          <w:spacing w:val="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5"/>
          <w:w w:val="91"/>
          <w:sz w:val="22"/>
          <w:szCs w:val="22"/>
        </w:rPr>
        <w:t>Y</w:t>
      </w:r>
      <w:r w:rsidRPr="009953A8">
        <w:rPr>
          <w:rFonts w:asciiTheme="majorHAnsi" w:hAnsiTheme="majorHAnsi"/>
          <w:b/>
          <w:i/>
          <w:color w:val="101010"/>
          <w:spacing w:val="-2"/>
          <w:w w:val="91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u</w:t>
      </w:r>
      <w:r w:rsidRPr="009953A8">
        <w:rPr>
          <w:rFonts w:asciiTheme="majorHAnsi" w:hAnsiTheme="majorHAnsi"/>
          <w:b/>
          <w:i/>
          <w:color w:val="101010"/>
          <w:spacing w:val="-13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2"/>
          <w:w w:val="91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0"/>
          <w:w w:val="9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w w:val="91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"/>
          <w:w w:val="9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b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ske</w:t>
      </w:r>
      <w:r w:rsidRPr="009953A8">
        <w:rPr>
          <w:rFonts w:asciiTheme="majorHAnsi" w:hAnsiTheme="majorHAnsi"/>
          <w:b/>
          <w:i/>
          <w:color w:val="101010"/>
          <w:spacing w:val="13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2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7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5"/>
          <w:w w:val="97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6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9"/>
          <w:w w:val="9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2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spacing w:val="-3"/>
          <w:w w:val="97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2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6"/>
          <w:w w:val="97"/>
          <w:sz w:val="22"/>
          <w:szCs w:val="22"/>
        </w:rPr>
        <w:t>ti</w:t>
      </w:r>
      <w:r w:rsidRPr="009953A8">
        <w:rPr>
          <w:rFonts w:asciiTheme="majorHAnsi" w:hAnsiTheme="majorHAnsi"/>
          <w:b/>
          <w:i/>
          <w:color w:val="101010"/>
          <w:spacing w:val="-2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3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w w:val="83"/>
          <w:sz w:val="22"/>
          <w:szCs w:val="22"/>
        </w:rPr>
        <w:t xml:space="preserve">n 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13"/>
          <w:w w:val="128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w w:val="106"/>
          <w:sz w:val="22"/>
          <w:szCs w:val="22"/>
        </w:rPr>
        <w:t>f</w:t>
      </w:r>
      <w:r w:rsidRPr="009953A8">
        <w:rPr>
          <w:rFonts w:asciiTheme="majorHAnsi" w:hAnsiTheme="majorHAnsi"/>
          <w:b/>
          <w:i/>
          <w:color w:val="101010"/>
          <w:spacing w:val="-2"/>
          <w:w w:val="10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m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w w:val="96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w w:val="96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spacing w:val="6"/>
          <w:w w:val="9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3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7"/>
          <w:w w:val="102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2"/>
          <w:w w:val="102"/>
          <w:sz w:val="22"/>
          <w:szCs w:val="22"/>
        </w:rPr>
        <w:t>p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6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85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6"/>
          <w:w w:val="120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1"/>
          <w:w w:val="96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"/>
          <w:w w:val="83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11"/>
          <w:w w:val="97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w w:val="97"/>
          <w:sz w:val="22"/>
          <w:szCs w:val="22"/>
        </w:rPr>
        <w:t>,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s</w:t>
      </w:r>
      <w:r w:rsidRPr="009953A8">
        <w:rPr>
          <w:rFonts w:asciiTheme="majorHAnsi" w:hAnsiTheme="majorHAnsi"/>
          <w:b/>
          <w:i/>
          <w:color w:val="101010"/>
          <w:spacing w:val="-3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2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rt</w:t>
      </w:r>
      <w:r w:rsidRPr="009953A8">
        <w:rPr>
          <w:rFonts w:asciiTheme="majorHAnsi" w:hAnsiTheme="majorHAnsi"/>
          <w:b/>
          <w:i/>
          <w:color w:val="101010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6"/>
          <w:w w:val="94"/>
          <w:sz w:val="22"/>
          <w:szCs w:val="22"/>
        </w:rPr>
        <w:t>l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e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c</w:t>
      </w:r>
      <w:r w:rsidRPr="009953A8">
        <w:rPr>
          <w:rFonts w:asciiTheme="majorHAnsi" w:hAnsiTheme="majorHAnsi"/>
          <w:b/>
          <w:i/>
          <w:color w:val="101010"/>
          <w:spacing w:val="-2"/>
          <w:w w:val="94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0"/>
          <w:w w:val="94"/>
          <w:sz w:val="22"/>
          <w:szCs w:val="22"/>
        </w:rPr>
        <w:t>i</w:t>
      </w:r>
      <w:r w:rsidRPr="009953A8">
        <w:rPr>
          <w:rFonts w:asciiTheme="majorHAnsi" w:hAnsiTheme="majorHAnsi"/>
          <w:b/>
          <w:i/>
          <w:color w:val="101010"/>
          <w:spacing w:val="-1"/>
          <w:w w:val="94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w w:val="94"/>
          <w:sz w:val="22"/>
          <w:szCs w:val="22"/>
        </w:rPr>
        <w:t>g</w:t>
      </w:r>
      <w:r w:rsidRPr="009953A8">
        <w:rPr>
          <w:rFonts w:asciiTheme="majorHAnsi" w:hAnsiTheme="majorHAnsi"/>
          <w:b/>
          <w:i/>
          <w:color w:val="101010"/>
          <w:spacing w:val="2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h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at</w:t>
      </w:r>
      <w:r w:rsidRPr="009953A8">
        <w:rPr>
          <w:rFonts w:asciiTheme="majorHAnsi" w:hAnsiTheme="majorHAnsi"/>
          <w:b/>
          <w:i/>
          <w:color w:val="101010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7"/>
          <w:sz w:val="22"/>
          <w:szCs w:val="22"/>
        </w:rPr>
        <w:t>d</w:t>
      </w:r>
      <w:r w:rsidRPr="009953A8">
        <w:rPr>
          <w:rFonts w:asciiTheme="majorHAnsi" w:hAnsiTheme="majorHAnsi"/>
          <w:b/>
          <w:i/>
          <w:color w:val="101010"/>
          <w:spacing w:val="-1"/>
          <w:sz w:val="22"/>
          <w:szCs w:val="22"/>
        </w:rPr>
        <w:t>at</w:t>
      </w:r>
      <w:r w:rsidRPr="009953A8">
        <w:rPr>
          <w:rFonts w:asciiTheme="majorHAnsi" w:hAnsiTheme="majorHAnsi"/>
          <w:b/>
          <w:i/>
          <w:color w:val="101010"/>
          <w:sz w:val="22"/>
          <w:szCs w:val="22"/>
        </w:rPr>
        <w:t>a</w:t>
      </w:r>
      <w:r w:rsidRPr="009953A8">
        <w:rPr>
          <w:rFonts w:asciiTheme="majorHAnsi" w:hAnsiTheme="majorHAnsi"/>
          <w:b/>
          <w:i/>
          <w:color w:val="101010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i/>
          <w:color w:val="101010"/>
          <w:spacing w:val="-1"/>
          <w:w w:val="87"/>
          <w:sz w:val="22"/>
          <w:szCs w:val="22"/>
        </w:rPr>
        <w:t>n</w:t>
      </w:r>
      <w:r w:rsidRPr="009953A8">
        <w:rPr>
          <w:rFonts w:asciiTheme="majorHAnsi" w:hAnsiTheme="majorHAnsi"/>
          <w:b/>
          <w:i/>
          <w:color w:val="101010"/>
          <w:spacing w:val="-1"/>
          <w:w w:val="106"/>
          <w:sz w:val="22"/>
          <w:szCs w:val="22"/>
        </w:rPr>
        <w:t>o</w:t>
      </w:r>
      <w:r w:rsidRPr="009953A8">
        <w:rPr>
          <w:rFonts w:asciiTheme="majorHAnsi" w:hAnsiTheme="majorHAnsi"/>
          <w:b/>
          <w:i/>
          <w:color w:val="101010"/>
          <w:spacing w:val="-7"/>
          <w:w w:val="103"/>
          <w:sz w:val="22"/>
          <w:szCs w:val="22"/>
        </w:rPr>
        <w:t>w</w:t>
      </w:r>
      <w:r w:rsidRPr="009953A8">
        <w:rPr>
          <w:rFonts w:asciiTheme="majorHAnsi" w:hAnsiTheme="majorHAnsi"/>
          <w:b/>
          <w:i/>
          <w:color w:val="101010"/>
          <w:w w:val="71"/>
          <w:sz w:val="22"/>
          <w:szCs w:val="22"/>
        </w:rPr>
        <w:t>.</w:t>
      </w:r>
    </w:p>
    <w:p w14:paraId="507BF94D" w14:textId="77777777" w:rsidR="00CA6678" w:rsidRPr="009953A8" w:rsidRDefault="009953A8">
      <w:pPr>
        <w:spacing w:before="81"/>
        <w:ind w:left="285" w:right="-53"/>
        <w:rPr>
          <w:rFonts w:asciiTheme="majorHAnsi" w:eastAsia="Arial" w:hAnsiTheme="majorHAnsi" w:cs="Arial"/>
          <w:sz w:val="22"/>
          <w:szCs w:val="22"/>
        </w:rPr>
      </w:pPr>
      <w:r w:rsidRPr="009953A8">
        <w:rPr>
          <w:rFonts w:asciiTheme="majorHAnsi" w:eastAsia="Arial" w:hAnsiTheme="majorHAnsi" w:cs="Arial"/>
          <w:b/>
          <w:color w:val="0B0B0B"/>
          <w:w w:val="87"/>
          <w:sz w:val="22"/>
          <w:szCs w:val="22"/>
        </w:rPr>
        <w:lastRenderedPageBreak/>
        <w:t>T</w:t>
      </w:r>
      <w:r w:rsidRPr="009953A8">
        <w:rPr>
          <w:rFonts w:asciiTheme="majorHAnsi" w:eastAsia="Arial" w:hAnsiTheme="majorHAnsi" w:cs="Arial"/>
          <w:b/>
          <w:color w:val="0B0B0B"/>
          <w:spacing w:val="3"/>
          <w:w w:val="87"/>
          <w:sz w:val="22"/>
          <w:szCs w:val="22"/>
        </w:rPr>
        <w:t>h</w:t>
      </w:r>
      <w:r w:rsidRPr="009953A8">
        <w:rPr>
          <w:rFonts w:asciiTheme="majorHAnsi" w:eastAsia="Arial" w:hAnsiTheme="majorHAnsi" w:cs="Arial"/>
          <w:b/>
          <w:color w:val="0B0B0B"/>
          <w:spacing w:val="1"/>
          <w:w w:val="87"/>
          <w:sz w:val="22"/>
          <w:szCs w:val="22"/>
        </w:rPr>
        <w:t>i</w:t>
      </w:r>
      <w:r w:rsidRPr="009953A8">
        <w:rPr>
          <w:rFonts w:asciiTheme="majorHAnsi" w:eastAsia="Arial" w:hAnsiTheme="majorHAnsi" w:cs="Arial"/>
          <w:b/>
          <w:color w:val="0B0B0B"/>
          <w:w w:val="87"/>
          <w:sz w:val="22"/>
          <w:szCs w:val="22"/>
        </w:rPr>
        <w:t>s</w:t>
      </w:r>
      <w:r w:rsidRPr="009953A8">
        <w:rPr>
          <w:rFonts w:asciiTheme="majorHAnsi" w:eastAsia="Arial" w:hAnsiTheme="majorHAnsi" w:cs="Arial"/>
          <w:b/>
          <w:color w:val="0B0B0B"/>
          <w:spacing w:val="40"/>
          <w:w w:val="8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B0B0B"/>
          <w:w w:val="87"/>
          <w:sz w:val="22"/>
          <w:szCs w:val="22"/>
        </w:rPr>
        <w:t>is</w:t>
      </w:r>
      <w:r w:rsidRPr="009953A8">
        <w:rPr>
          <w:rFonts w:asciiTheme="majorHAnsi" w:eastAsia="Arial" w:hAnsiTheme="majorHAnsi" w:cs="Arial"/>
          <w:b/>
          <w:color w:val="0B0B0B"/>
          <w:spacing w:val="13"/>
          <w:w w:val="87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B0B0B"/>
          <w:sz w:val="22"/>
          <w:szCs w:val="22"/>
        </w:rPr>
        <w:t>an</w:t>
      </w:r>
      <w:r w:rsidRPr="009953A8">
        <w:rPr>
          <w:rFonts w:asciiTheme="majorHAnsi" w:eastAsia="Arial" w:hAnsiTheme="majorHAnsi" w:cs="Arial"/>
          <w:b/>
          <w:color w:val="0B0B0B"/>
          <w:spacing w:val="-6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b/>
          <w:color w:val="0B0B0B"/>
          <w:spacing w:val="2"/>
          <w:w w:val="85"/>
          <w:sz w:val="22"/>
          <w:szCs w:val="22"/>
        </w:rPr>
        <w:t>e</w:t>
      </w:r>
      <w:r w:rsidRPr="009953A8">
        <w:rPr>
          <w:rFonts w:asciiTheme="majorHAnsi" w:eastAsia="Arial" w:hAnsiTheme="majorHAnsi" w:cs="Arial"/>
          <w:b/>
          <w:color w:val="0B0B0B"/>
          <w:w w:val="91"/>
          <w:sz w:val="22"/>
          <w:szCs w:val="22"/>
        </w:rPr>
        <w:t>x</w:t>
      </w:r>
      <w:r w:rsidRPr="009953A8">
        <w:rPr>
          <w:rFonts w:asciiTheme="majorHAnsi" w:eastAsia="Arial" w:hAnsiTheme="majorHAnsi" w:cs="Arial"/>
          <w:b/>
          <w:color w:val="0B0B0B"/>
          <w:spacing w:val="3"/>
          <w:w w:val="91"/>
          <w:sz w:val="22"/>
          <w:szCs w:val="22"/>
        </w:rPr>
        <w:t>a</w:t>
      </w:r>
      <w:r w:rsidRPr="009953A8">
        <w:rPr>
          <w:rFonts w:asciiTheme="majorHAnsi" w:eastAsia="Arial" w:hAnsiTheme="majorHAnsi" w:cs="Arial"/>
          <w:b/>
          <w:color w:val="0B0B0B"/>
          <w:spacing w:val="4"/>
          <w:w w:val="89"/>
          <w:sz w:val="22"/>
          <w:szCs w:val="22"/>
        </w:rPr>
        <w:t>m</w:t>
      </w:r>
      <w:r w:rsidRPr="009953A8">
        <w:rPr>
          <w:rFonts w:asciiTheme="majorHAnsi" w:eastAsia="Arial" w:hAnsiTheme="majorHAnsi" w:cs="Arial"/>
          <w:b/>
          <w:color w:val="0B0B0B"/>
          <w:spacing w:val="2"/>
          <w:w w:val="88"/>
          <w:sz w:val="22"/>
          <w:szCs w:val="22"/>
        </w:rPr>
        <w:t>p</w:t>
      </w:r>
      <w:r w:rsidRPr="009953A8">
        <w:rPr>
          <w:rFonts w:asciiTheme="majorHAnsi" w:eastAsia="Arial" w:hAnsiTheme="majorHAnsi" w:cs="Arial"/>
          <w:b/>
          <w:color w:val="0B0B0B"/>
          <w:spacing w:val="1"/>
          <w:w w:val="93"/>
          <w:sz w:val="22"/>
          <w:szCs w:val="22"/>
        </w:rPr>
        <w:t>le</w:t>
      </w:r>
      <w:r w:rsidRPr="009953A8">
        <w:rPr>
          <w:rFonts w:asciiTheme="majorHAnsi" w:eastAsia="Arial" w:hAnsiTheme="majorHAnsi" w:cs="Arial"/>
          <w:b/>
          <w:color w:val="0B0B0B"/>
          <w:w w:val="85"/>
          <w:sz w:val="22"/>
          <w:szCs w:val="22"/>
        </w:rPr>
        <w:t>.</w:t>
      </w:r>
    </w:p>
    <w:p w14:paraId="3F17E733" w14:textId="77777777" w:rsidR="00CA6678" w:rsidRPr="009953A8" w:rsidRDefault="009953A8">
      <w:pPr>
        <w:spacing w:before="9" w:line="10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130D5C68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29EC333" w14:textId="77777777" w:rsidR="00CA6678" w:rsidRPr="009953A8" w:rsidRDefault="009953A8">
      <w:pPr>
        <w:ind w:left="2237" w:right="4338"/>
        <w:jc w:val="center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b/>
          <w:color w:val="0B0B0B"/>
          <w:spacing w:val="4"/>
          <w:w w:val="79"/>
          <w:sz w:val="22"/>
          <w:szCs w:val="22"/>
        </w:rPr>
        <w:t>J</w:t>
      </w:r>
      <w:r w:rsidRPr="009953A8">
        <w:rPr>
          <w:rFonts w:asciiTheme="majorHAnsi" w:hAnsiTheme="majorHAnsi"/>
          <w:b/>
          <w:color w:val="0B0B0B"/>
          <w:spacing w:val="5"/>
          <w:w w:val="109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0B0B0B"/>
          <w:w w:val="109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spacing w:val="2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4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1D1D1D"/>
          <w:sz w:val="22"/>
          <w:szCs w:val="22"/>
        </w:rPr>
        <w:t>.</w:t>
      </w:r>
      <w:r w:rsidRPr="009953A8">
        <w:rPr>
          <w:rFonts w:asciiTheme="majorHAnsi" w:hAnsiTheme="majorHAnsi"/>
          <w:b/>
          <w:color w:val="1D1D1D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5"/>
          <w:w w:val="96"/>
          <w:sz w:val="22"/>
          <w:szCs w:val="22"/>
        </w:rPr>
        <w:t>S</w:t>
      </w:r>
      <w:r w:rsidRPr="009953A8">
        <w:rPr>
          <w:rFonts w:asciiTheme="majorHAnsi" w:hAnsiTheme="majorHAnsi"/>
          <w:b/>
          <w:color w:val="0B0B0B"/>
          <w:w w:val="110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spacing w:val="7"/>
          <w:w w:val="110"/>
          <w:sz w:val="22"/>
          <w:szCs w:val="22"/>
        </w:rPr>
        <w:t>u</w:t>
      </w:r>
      <w:r w:rsidRPr="009953A8">
        <w:rPr>
          <w:rFonts w:asciiTheme="majorHAnsi" w:hAnsiTheme="majorHAnsi"/>
          <w:b/>
          <w:color w:val="0B0B0B"/>
          <w:spacing w:val="5"/>
          <w:w w:val="108"/>
          <w:sz w:val="22"/>
          <w:szCs w:val="22"/>
        </w:rPr>
        <w:t>d</w:t>
      </w:r>
      <w:r w:rsidRPr="009953A8">
        <w:rPr>
          <w:rFonts w:asciiTheme="majorHAnsi" w:hAnsiTheme="majorHAnsi"/>
          <w:b/>
          <w:color w:val="0B0B0B"/>
          <w:spacing w:val="4"/>
          <w:w w:val="109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spacing w:val="4"/>
          <w:w w:val="110"/>
          <w:sz w:val="22"/>
          <w:szCs w:val="22"/>
        </w:rPr>
        <w:t>n</w:t>
      </w:r>
      <w:r w:rsidRPr="009953A8">
        <w:rPr>
          <w:rFonts w:asciiTheme="majorHAnsi" w:hAnsiTheme="majorHAnsi"/>
          <w:b/>
          <w:color w:val="0B0B0B"/>
          <w:w w:val="103"/>
          <w:sz w:val="22"/>
          <w:szCs w:val="22"/>
        </w:rPr>
        <w:t>t</w:t>
      </w:r>
    </w:p>
    <w:p w14:paraId="1FB31E99" w14:textId="77777777" w:rsidR="00CA6678" w:rsidRPr="009953A8" w:rsidRDefault="009953A8">
      <w:pPr>
        <w:spacing w:before="16" w:line="240" w:lineRule="exact"/>
        <w:ind w:left="-37" w:right="2060"/>
        <w:jc w:val="center"/>
        <w:rPr>
          <w:rFonts w:asciiTheme="majorHAnsi" w:hAnsiTheme="majorHAnsi"/>
          <w:sz w:val="22"/>
          <w:szCs w:val="22"/>
        </w:rPr>
        <w:sectPr w:rsidR="00CA6678" w:rsidRPr="009953A8">
          <w:pgSz w:w="12180" w:h="15760"/>
          <w:pgMar w:top="240" w:right="140" w:bottom="280" w:left="320" w:header="720" w:footer="720" w:gutter="0"/>
          <w:cols w:num="2" w:space="720" w:equalWidth="0">
            <w:col w:w="2166" w:space="15"/>
            <w:col w:w="9539"/>
          </w:cols>
        </w:sectPr>
      </w:pP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150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0</w:t>
      </w:r>
      <w:r w:rsidRPr="009953A8">
        <w:rPr>
          <w:rFonts w:asciiTheme="majorHAnsi" w:hAnsiTheme="majorHAnsi"/>
          <w:color w:val="0B0B0B"/>
          <w:spacing w:val="-12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Yo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ur</w:t>
      </w:r>
      <w:r w:rsidRPr="009953A8">
        <w:rPr>
          <w:rFonts w:asciiTheme="majorHAnsi" w:hAnsiTheme="majorHAnsi"/>
          <w:color w:val="0B0B0B"/>
          <w:spacing w:val="27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5"/>
          <w:position w:val="-1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3"/>
          <w:position w:val="-1"/>
          <w:sz w:val="22"/>
          <w:szCs w:val="22"/>
        </w:rPr>
        <w:t>ee</w:t>
      </w:r>
      <w:r w:rsidRPr="009953A8">
        <w:rPr>
          <w:rFonts w:asciiTheme="majorHAnsi" w:hAnsiTheme="majorHAnsi"/>
          <w:color w:val="0B0B0B"/>
          <w:spacing w:val="-2"/>
          <w:position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36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position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ri</w:t>
      </w:r>
      <w:r w:rsidRPr="009953A8">
        <w:rPr>
          <w:rFonts w:asciiTheme="majorHAnsi" w:hAnsiTheme="majorHAnsi"/>
          <w:color w:val="0B0B0B"/>
          <w:spacing w:val="10"/>
          <w:position w:val="-1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g,</w:t>
      </w:r>
      <w:r w:rsidRPr="009953A8">
        <w:rPr>
          <w:rFonts w:asciiTheme="majorHAnsi" w:hAnsiTheme="majorHAnsi"/>
          <w:color w:val="0B0B0B"/>
          <w:spacing w:val="54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TX</w:t>
      </w:r>
      <w:r w:rsidRPr="009953A8">
        <w:rPr>
          <w:rFonts w:asciiTheme="majorHAnsi" w:hAnsiTheme="majorHAnsi"/>
          <w:color w:val="0B0B0B"/>
          <w:spacing w:val="-3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7</w:t>
      </w:r>
      <w:r w:rsidRPr="009953A8">
        <w:rPr>
          <w:rFonts w:asciiTheme="majorHAnsi" w:hAnsiTheme="majorHAnsi"/>
          <w:color w:val="0B0B0B"/>
          <w:spacing w:val="3"/>
          <w:position w:val="-1"/>
          <w:sz w:val="22"/>
          <w:szCs w:val="22"/>
        </w:rPr>
        <w:t>7</w:t>
      </w: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37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9</w:t>
      </w:r>
      <w:r w:rsidRPr="009953A8">
        <w:rPr>
          <w:rFonts w:asciiTheme="majorHAnsi" w:hAnsiTheme="majorHAnsi"/>
          <w:color w:val="0B0B0B"/>
          <w:spacing w:val="27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•</w:t>
      </w:r>
      <w:r w:rsidRPr="009953A8">
        <w:rPr>
          <w:rFonts w:asciiTheme="majorHAnsi" w:hAnsiTheme="majorHAnsi"/>
          <w:color w:val="0B0B0B"/>
          <w:spacing w:val="26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2</w:t>
      </w:r>
      <w:r w:rsidRPr="009953A8">
        <w:rPr>
          <w:rFonts w:asciiTheme="majorHAnsi" w:hAnsiTheme="majorHAnsi"/>
          <w:color w:val="0B0B0B"/>
          <w:spacing w:val="7"/>
          <w:position w:val="-1"/>
          <w:sz w:val="22"/>
          <w:szCs w:val="22"/>
        </w:rPr>
        <w:t>8</w:t>
      </w:r>
      <w:r w:rsidRPr="009953A8">
        <w:rPr>
          <w:rFonts w:asciiTheme="majorHAnsi" w:hAnsiTheme="majorHAnsi"/>
          <w:color w:val="0B0B0B"/>
          <w:spacing w:val="3"/>
          <w:position w:val="-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2"/>
          <w:position w:val="-1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4"/>
          <w:position w:val="-1"/>
          <w:sz w:val="22"/>
          <w:szCs w:val="22"/>
        </w:rPr>
        <w:t>55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5</w:t>
      </w:r>
      <w:r w:rsidRPr="009953A8">
        <w:rPr>
          <w:rFonts w:asciiTheme="majorHAnsi" w:hAnsiTheme="majorHAnsi"/>
          <w:color w:val="0B0B0B"/>
          <w:spacing w:val="6"/>
          <w:position w:val="-1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3"/>
          <w:position w:val="-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234</w:t>
      </w:r>
      <w:r w:rsidRPr="009953A8">
        <w:rPr>
          <w:rFonts w:asciiTheme="majorHAnsi" w:hAnsiTheme="majorHAnsi"/>
          <w:color w:val="0B0B0B"/>
          <w:spacing w:val="13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•</w:t>
      </w:r>
      <w:r w:rsidRPr="009953A8">
        <w:rPr>
          <w:rFonts w:asciiTheme="majorHAnsi" w:hAnsiTheme="majorHAnsi"/>
          <w:color w:val="0B0B0B"/>
          <w:spacing w:val="12"/>
          <w:position w:val="-1"/>
          <w:sz w:val="22"/>
          <w:szCs w:val="22"/>
        </w:rPr>
        <w:t xml:space="preserve"> </w:t>
      </w:r>
      <w:hyperlink r:id="rId8">
        <w:r w:rsidRPr="009953A8">
          <w:rPr>
            <w:rFonts w:asciiTheme="majorHAnsi" w:hAnsiTheme="majorHAnsi"/>
            <w:color w:val="0B0B0B"/>
            <w:spacing w:val="2"/>
            <w:w w:val="99"/>
            <w:position w:val="-1"/>
            <w:sz w:val="22"/>
            <w:szCs w:val="22"/>
          </w:rPr>
          <w:t>j</w:t>
        </w:r>
        <w:r w:rsidRPr="009953A8">
          <w:rPr>
            <w:rFonts w:asciiTheme="majorHAnsi" w:hAnsiTheme="majorHAnsi"/>
            <w:color w:val="0B0B0B"/>
            <w:spacing w:val="4"/>
            <w:w w:val="110"/>
            <w:position w:val="-1"/>
            <w:sz w:val="22"/>
            <w:szCs w:val="22"/>
          </w:rPr>
          <w:t>o</w:t>
        </w:r>
        <w:r w:rsidRPr="009953A8">
          <w:rPr>
            <w:rFonts w:asciiTheme="majorHAnsi" w:hAnsiTheme="majorHAnsi"/>
            <w:color w:val="0B0B0B"/>
            <w:spacing w:val="3"/>
            <w:w w:val="110"/>
            <w:position w:val="-1"/>
            <w:sz w:val="22"/>
            <w:szCs w:val="22"/>
          </w:rPr>
          <w:t>e</w:t>
        </w:r>
        <w:r w:rsidRPr="009953A8">
          <w:rPr>
            <w:rFonts w:asciiTheme="majorHAnsi" w:hAnsiTheme="majorHAnsi"/>
            <w:color w:val="0B0B0B"/>
            <w:spacing w:val="3"/>
            <w:position w:val="-1"/>
            <w:sz w:val="22"/>
            <w:szCs w:val="22"/>
          </w:rPr>
          <w:t>e</w:t>
        </w:r>
        <w:r w:rsidRPr="009953A8">
          <w:rPr>
            <w:rFonts w:asciiTheme="majorHAnsi" w:hAnsiTheme="majorHAnsi"/>
            <w:color w:val="0B0B0B"/>
            <w:spacing w:val="3"/>
            <w:w w:val="109"/>
            <w:position w:val="-1"/>
            <w:sz w:val="22"/>
            <w:szCs w:val="22"/>
          </w:rPr>
          <w:t>s</w:t>
        </w:r>
        <w:r w:rsidRPr="009953A8">
          <w:rPr>
            <w:rFonts w:asciiTheme="majorHAnsi" w:hAnsiTheme="majorHAnsi"/>
            <w:color w:val="0B0B0B"/>
            <w:w w:val="117"/>
            <w:position w:val="-1"/>
            <w:sz w:val="22"/>
            <w:szCs w:val="22"/>
          </w:rPr>
          <w:t>t</w:t>
        </w:r>
        <w:r w:rsidRPr="009953A8">
          <w:rPr>
            <w:rFonts w:asciiTheme="majorHAnsi" w:hAnsiTheme="majorHAnsi"/>
            <w:color w:val="0B0B0B"/>
            <w:spacing w:val="6"/>
            <w:w w:val="117"/>
            <w:position w:val="-1"/>
            <w:sz w:val="22"/>
            <w:szCs w:val="22"/>
          </w:rPr>
          <w:t>u</w:t>
        </w:r>
        <w:r w:rsidRPr="009953A8">
          <w:rPr>
            <w:rFonts w:asciiTheme="majorHAnsi" w:hAnsiTheme="majorHAnsi"/>
            <w:color w:val="0B0B0B"/>
            <w:spacing w:val="5"/>
            <w:w w:val="118"/>
            <w:position w:val="-1"/>
            <w:sz w:val="22"/>
            <w:szCs w:val="22"/>
          </w:rPr>
          <w:t>d</w:t>
        </w:r>
        <w:r w:rsidRPr="009953A8">
          <w:rPr>
            <w:rFonts w:asciiTheme="majorHAnsi" w:hAnsiTheme="majorHAnsi"/>
            <w:color w:val="0B0B0B"/>
            <w:w w:val="112"/>
            <w:position w:val="-1"/>
            <w:sz w:val="22"/>
            <w:szCs w:val="22"/>
          </w:rPr>
          <w:t>e</w:t>
        </w:r>
        <w:r w:rsidRPr="009953A8">
          <w:rPr>
            <w:rFonts w:asciiTheme="majorHAnsi" w:hAnsiTheme="majorHAnsi"/>
            <w:color w:val="0B0B0B"/>
            <w:spacing w:val="8"/>
            <w:w w:val="112"/>
            <w:position w:val="-1"/>
            <w:sz w:val="22"/>
            <w:szCs w:val="22"/>
          </w:rPr>
          <w:t>n</w:t>
        </w:r>
        <w:r w:rsidRPr="009953A8">
          <w:rPr>
            <w:rFonts w:asciiTheme="majorHAnsi" w:hAnsiTheme="majorHAnsi"/>
            <w:color w:val="0B0B0B"/>
            <w:w w:val="86"/>
            <w:position w:val="-1"/>
            <w:sz w:val="22"/>
            <w:szCs w:val="22"/>
          </w:rPr>
          <w:t>t</w:t>
        </w:r>
        <w:r w:rsidRPr="009953A8">
          <w:rPr>
            <w:rFonts w:asciiTheme="majorHAnsi" w:hAnsiTheme="majorHAnsi"/>
            <w:color w:val="0B0B0B"/>
            <w:spacing w:val="9"/>
            <w:w w:val="86"/>
            <w:position w:val="-1"/>
            <w:sz w:val="22"/>
            <w:szCs w:val="22"/>
          </w:rPr>
          <w:t>@</w:t>
        </w:r>
        <w:r w:rsidRPr="009953A8">
          <w:rPr>
            <w:rFonts w:asciiTheme="majorHAnsi" w:hAnsiTheme="majorHAnsi"/>
            <w:color w:val="0B0B0B"/>
            <w:w w:val="110"/>
            <w:position w:val="-1"/>
            <w:sz w:val="22"/>
            <w:szCs w:val="22"/>
          </w:rPr>
          <w:t>gmai</w:t>
        </w:r>
        <w:r w:rsidRPr="009953A8">
          <w:rPr>
            <w:rFonts w:asciiTheme="majorHAnsi" w:hAnsiTheme="majorHAnsi"/>
            <w:color w:val="0B0B0B"/>
            <w:spacing w:val="16"/>
            <w:w w:val="110"/>
            <w:position w:val="-1"/>
            <w:sz w:val="22"/>
            <w:szCs w:val="22"/>
          </w:rPr>
          <w:t>l</w:t>
        </w:r>
        <w:r w:rsidRPr="009953A8">
          <w:rPr>
            <w:rFonts w:asciiTheme="majorHAnsi" w:hAnsiTheme="majorHAnsi"/>
            <w:color w:val="0B0B0B"/>
            <w:spacing w:val="1"/>
            <w:w w:val="76"/>
            <w:position w:val="-1"/>
            <w:sz w:val="22"/>
            <w:szCs w:val="22"/>
          </w:rPr>
          <w:t>.</w:t>
        </w:r>
        <w:r w:rsidRPr="009953A8">
          <w:rPr>
            <w:rFonts w:asciiTheme="majorHAnsi" w:hAnsiTheme="majorHAnsi"/>
            <w:color w:val="0B0B0B"/>
            <w:spacing w:val="3"/>
            <w:w w:val="105"/>
            <w:position w:val="-1"/>
            <w:sz w:val="22"/>
            <w:szCs w:val="22"/>
          </w:rPr>
          <w:t>c</w:t>
        </w:r>
        <w:r w:rsidRPr="009953A8">
          <w:rPr>
            <w:rFonts w:asciiTheme="majorHAnsi" w:hAnsiTheme="majorHAnsi"/>
            <w:color w:val="0B0B0B"/>
            <w:spacing w:val="4"/>
            <w:w w:val="101"/>
            <w:position w:val="-1"/>
            <w:sz w:val="22"/>
            <w:szCs w:val="22"/>
          </w:rPr>
          <w:t>o</w:t>
        </w:r>
        <w:r w:rsidRPr="009953A8">
          <w:rPr>
            <w:rFonts w:asciiTheme="majorHAnsi" w:hAnsiTheme="majorHAnsi"/>
            <w:color w:val="0B0B0B"/>
            <w:w w:val="114"/>
            <w:position w:val="-1"/>
            <w:sz w:val="22"/>
            <w:szCs w:val="22"/>
          </w:rPr>
          <w:t>m</w:t>
        </w:r>
      </w:hyperlink>
    </w:p>
    <w:p w14:paraId="35A9875C" w14:textId="77777777" w:rsidR="00CA6678" w:rsidRPr="009953A8" w:rsidRDefault="00CA6678">
      <w:pPr>
        <w:spacing w:before="2" w:line="260" w:lineRule="exact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180" w:h="15760"/>
          <w:pgMar w:top="640" w:right="140" w:bottom="280" w:left="320" w:header="720" w:footer="720" w:gutter="0"/>
          <w:cols w:space="720"/>
        </w:sectPr>
      </w:pPr>
    </w:p>
    <w:p w14:paraId="43BAB29B" w14:textId="77777777" w:rsidR="00CA6678" w:rsidRPr="009953A8" w:rsidRDefault="009953A8">
      <w:pPr>
        <w:spacing w:before="24"/>
        <w:ind w:left="13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b/>
          <w:color w:val="0B0B0B"/>
          <w:spacing w:val="-1"/>
          <w:w w:val="93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spacing w:val="-5"/>
          <w:w w:val="108"/>
          <w:sz w:val="22"/>
          <w:szCs w:val="22"/>
        </w:rPr>
        <w:t>d</w:t>
      </w:r>
      <w:r w:rsidRPr="009953A8">
        <w:rPr>
          <w:rFonts w:asciiTheme="majorHAnsi" w:hAnsiTheme="majorHAnsi"/>
          <w:b/>
          <w:color w:val="0B0B0B"/>
          <w:w w:val="111"/>
          <w:sz w:val="22"/>
          <w:szCs w:val="22"/>
        </w:rPr>
        <w:t>u</w:t>
      </w:r>
      <w:r w:rsidRPr="009953A8">
        <w:rPr>
          <w:rFonts w:asciiTheme="majorHAnsi" w:hAnsiTheme="majorHAnsi"/>
          <w:b/>
          <w:color w:val="0B0B0B"/>
          <w:w w:val="101"/>
          <w:sz w:val="22"/>
          <w:szCs w:val="22"/>
        </w:rPr>
        <w:t>c</w:t>
      </w:r>
      <w:r w:rsidRPr="009953A8">
        <w:rPr>
          <w:rFonts w:asciiTheme="majorHAnsi" w:hAnsiTheme="majorHAnsi"/>
          <w:b/>
          <w:color w:val="0B0B0B"/>
          <w:spacing w:val="-5"/>
          <w:w w:val="103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116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spacing w:val="-1"/>
          <w:w w:val="116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spacing w:val="-1"/>
          <w:w w:val="107"/>
          <w:sz w:val="22"/>
          <w:szCs w:val="22"/>
        </w:rPr>
        <w:t>o</w:t>
      </w:r>
      <w:r w:rsidRPr="009953A8">
        <w:rPr>
          <w:rFonts w:asciiTheme="majorHAnsi" w:hAnsiTheme="majorHAnsi"/>
          <w:b/>
          <w:color w:val="0B0B0B"/>
          <w:w w:val="114"/>
          <w:sz w:val="22"/>
          <w:szCs w:val="22"/>
        </w:rPr>
        <w:t>n</w:t>
      </w:r>
    </w:p>
    <w:p w14:paraId="6C62CA82" w14:textId="77777777" w:rsidR="00CA6678" w:rsidRPr="009953A8" w:rsidRDefault="009953A8">
      <w:pPr>
        <w:spacing w:before="4"/>
        <w:ind w:left="861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94"/>
          <w:sz w:val="22"/>
          <w:szCs w:val="22"/>
        </w:rPr>
        <w:t>Bi</w:t>
      </w:r>
      <w:r w:rsidRPr="009953A8">
        <w:rPr>
          <w:rFonts w:asciiTheme="majorHAnsi" w:hAnsiTheme="majorHAnsi"/>
          <w:color w:val="0B0B0B"/>
          <w:w w:val="94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1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</w:p>
    <w:p w14:paraId="24FFD424" w14:textId="77777777" w:rsidR="00CA6678" w:rsidRPr="009953A8" w:rsidRDefault="009953A8">
      <w:pPr>
        <w:spacing w:before="3"/>
        <w:ind w:left="856" w:right="-6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3"/>
          <w:w w:val="96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67"/>
          <w:sz w:val="22"/>
          <w:szCs w:val="22"/>
        </w:rPr>
        <w:t>:</w:t>
      </w:r>
      <w:r w:rsidRPr="009953A8">
        <w:rPr>
          <w:rFonts w:asciiTheme="majorHAnsi" w:hAnsiTheme="majorHAnsi"/>
          <w:color w:val="0B0B0B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3"/>
          <w:sz w:val="22"/>
          <w:szCs w:val="22"/>
        </w:rPr>
        <w:t>5</w:t>
      </w:r>
      <w:r w:rsidRPr="009953A8">
        <w:rPr>
          <w:rFonts w:asciiTheme="majorHAnsi" w:hAnsiTheme="majorHAnsi"/>
          <w:color w:val="0B0B0B"/>
          <w:spacing w:val="-1"/>
          <w:w w:val="75"/>
          <w:sz w:val="22"/>
          <w:szCs w:val="22"/>
        </w:rPr>
        <w:t>.</w:t>
      </w:r>
      <w:r w:rsidRPr="009953A8">
        <w:rPr>
          <w:rFonts w:asciiTheme="majorHAnsi" w:hAnsiTheme="majorHAnsi"/>
          <w:color w:val="0B0B0B"/>
          <w:spacing w:val="-1"/>
          <w:w w:val="93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97"/>
          <w:sz w:val="22"/>
          <w:szCs w:val="22"/>
        </w:rPr>
        <w:t>34</w:t>
      </w:r>
      <w:r w:rsidRPr="009953A8">
        <w:rPr>
          <w:rFonts w:asciiTheme="majorHAnsi" w:hAnsiTheme="majorHAnsi"/>
          <w:color w:val="0B0B0B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</w:t>
      </w:r>
      <w:r w:rsidRPr="009953A8">
        <w:rPr>
          <w:rFonts w:asciiTheme="majorHAnsi" w:hAnsiTheme="majorHAnsi"/>
          <w:color w:val="0B0B0B"/>
          <w:sz w:val="22"/>
          <w:szCs w:val="22"/>
        </w:rPr>
        <w:t xml:space="preserve">d </w:t>
      </w:r>
      <w:r w:rsidRPr="009953A8">
        <w:rPr>
          <w:rFonts w:asciiTheme="majorHAnsi" w:hAnsiTheme="majorHAnsi"/>
          <w:color w:val="0B0B0B"/>
          <w:spacing w:val="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5</w:t>
      </w:r>
      <w:r w:rsidRPr="009953A8">
        <w:rPr>
          <w:rFonts w:asciiTheme="majorHAnsi" w:hAnsiTheme="majorHAnsi"/>
          <w:color w:val="0B0B0B"/>
          <w:spacing w:val="-1"/>
          <w:w w:val="75"/>
          <w:sz w:val="22"/>
          <w:szCs w:val="22"/>
        </w:rPr>
        <w:t>.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0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</w:p>
    <w:p w14:paraId="057A26BF" w14:textId="77777777" w:rsidR="00CA6678" w:rsidRPr="009953A8" w:rsidRDefault="009953A8">
      <w:pPr>
        <w:spacing w:line="280" w:lineRule="exact"/>
        <w:ind w:left="85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4"/>
          <w:w w:val="106"/>
          <w:position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03"/>
          <w:position w:val="-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6"/>
          <w:w w:val="103"/>
          <w:position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w w:val="71"/>
          <w:position w:val="-1"/>
          <w:sz w:val="22"/>
          <w:szCs w:val="22"/>
        </w:rPr>
        <w:t>: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10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position w:val="-1"/>
          <w:sz w:val="22"/>
          <w:szCs w:val="22"/>
        </w:rPr>
        <w:t>3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1</w:t>
      </w:r>
    </w:p>
    <w:p w14:paraId="3A2D33AC" w14:textId="77777777" w:rsidR="00CA6678" w:rsidRPr="009953A8" w:rsidRDefault="009953A8">
      <w:pPr>
        <w:spacing w:before="5" w:line="14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73240F7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97355F3" w14:textId="77777777" w:rsidR="00CA6678" w:rsidRPr="009953A8" w:rsidRDefault="009953A8">
      <w:pPr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6"/>
          <w:w w:val="94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w w:val="111"/>
          <w:sz w:val="22"/>
          <w:szCs w:val="22"/>
        </w:rPr>
        <w:t>ri</w:t>
      </w:r>
      <w:r w:rsidRPr="009953A8">
        <w:rPr>
          <w:rFonts w:asciiTheme="majorHAnsi" w:hAnsiTheme="majorHAnsi"/>
          <w:color w:val="0B0B0B"/>
          <w:spacing w:val="-4"/>
          <w:w w:val="111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w w:val="82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TX</w:t>
      </w:r>
    </w:p>
    <w:p w14:paraId="68B52ACF" w14:textId="77777777" w:rsidR="00CA6678" w:rsidRPr="009953A8" w:rsidRDefault="009953A8">
      <w:pPr>
        <w:spacing w:line="280" w:lineRule="exact"/>
        <w:ind w:left="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2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w w:val="109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6"/>
          <w:w w:val="109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w w:val="60"/>
          <w:sz w:val="22"/>
          <w:szCs w:val="22"/>
        </w:rPr>
        <w:t>:</w:t>
      </w:r>
      <w:r w:rsidRPr="009953A8">
        <w:rPr>
          <w:rFonts w:asciiTheme="majorHAnsi" w:hAnsiTheme="majorHAnsi"/>
          <w:color w:val="0B0B0B"/>
          <w:sz w:val="22"/>
          <w:szCs w:val="22"/>
        </w:rPr>
        <w:t xml:space="preserve">  </w:t>
      </w:r>
      <w:r w:rsidRPr="009953A8">
        <w:rPr>
          <w:rFonts w:asciiTheme="majorHAnsi" w:hAnsiTheme="majorHAnsi"/>
          <w:color w:val="0B0B0B"/>
          <w:sz w:val="22"/>
          <w:szCs w:val="22"/>
        </w:rPr>
        <w:t>22</w:t>
      </w:r>
      <w:r w:rsidRPr="009953A8">
        <w:rPr>
          <w:rFonts w:asciiTheme="majorHAnsi" w:hAnsiTheme="majorHAnsi"/>
          <w:color w:val="0B0B0B"/>
          <w:spacing w:val="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2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8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8</w:t>
      </w:r>
      <w:r w:rsidRPr="009953A8">
        <w:rPr>
          <w:rFonts w:asciiTheme="majorHAnsi" w:hAnsiTheme="majorHAnsi"/>
          <w:color w:val="0B0B0B"/>
          <w:sz w:val="22"/>
          <w:szCs w:val="22"/>
        </w:rPr>
        <w:t>6</w:t>
      </w:r>
    </w:p>
    <w:p w14:paraId="093837BF" w14:textId="77777777" w:rsidR="00CA6678" w:rsidRPr="009953A8" w:rsidRDefault="009953A8">
      <w:pPr>
        <w:spacing w:line="280" w:lineRule="exact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180" w:h="15760"/>
          <w:pgMar w:top="640" w:right="140" w:bottom="280" w:left="320" w:header="720" w:footer="720" w:gutter="0"/>
          <w:cols w:num="2" w:space="720" w:equalWidth="0">
            <w:col w:w="4098" w:space="378"/>
            <w:col w:w="7244"/>
          </w:cols>
        </w:sectPr>
      </w:pPr>
      <w:r w:rsidRPr="009953A8">
        <w:rPr>
          <w:rFonts w:asciiTheme="majorHAnsi" w:hAnsiTheme="majorHAnsi"/>
          <w:color w:val="0B0B0B"/>
          <w:spacing w:val="-1"/>
          <w:w w:val="94"/>
          <w:position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98"/>
          <w:position w:val="-1"/>
          <w:sz w:val="22"/>
          <w:szCs w:val="22"/>
        </w:rPr>
        <w:t>AT</w:t>
      </w:r>
      <w:r w:rsidRPr="009953A8">
        <w:rPr>
          <w:rFonts w:asciiTheme="majorHAnsi" w:hAnsiTheme="majorHAnsi"/>
          <w:color w:val="1D1D1D"/>
          <w:w w:val="67"/>
          <w:position w:val="-1"/>
          <w:sz w:val="22"/>
          <w:szCs w:val="22"/>
        </w:rPr>
        <w:t>:</w:t>
      </w:r>
      <w:r w:rsidRPr="009953A8">
        <w:rPr>
          <w:rFonts w:asciiTheme="majorHAnsi" w:hAnsiTheme="majorHAnsi"/>
          <w:color w:val="1D1D1D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1D1D1D"/>
          <w:spacing w:val="-1"/>
          <w:position w:val="-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position w:val="-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1"/>
          <w:position w:val="-1"/>
          <w:sz w:val="22"/>
          <w:szCs w:val="22"/>
        </w:rPr>
        <w:t>95</w:t>
      </w:r>
      <w:r w:rsidRPr="009953A8">
        <w:rPr>
          <w:rFonts w:asciiTheme="majorHAnsi" w:hAnsiTheme="majorHAnsi"/>
          <w:color w:val="0B0B0B"/>
          <w:position w:val="-1"/>
          <w:sz w:val="22"/>
          <w:szCs w:val="22"/>
        </w:rPr>
        <w:t>0</w:t>
      </w:r>
    </w:p>
    <w:p w14:paraId="4CBF471E" w14:textId="77777777" w:rsidR="00CA6678" w:rsidRPr="009953A8" w:rsidRDefault="00CA6678">
      <w:pPr>
        <w:spacing w:before="2" w:line="180" w:lineRule="exact"/>
        <w:rPr>
          <w:rFonts w:asciiTheme="majorHAnsi" w:hAnsiTheme="majorHAnsi"/>
          <w:sz w:val="22"/>
          <w:szCs w:val="22"/>
        </w:rPr>
        <w:sectPr w:rsidR="00CA6678" w:rsidRPr="009953A8">
          <w:type w:val="continuous"/>
          <w:pgSz w:w="12180" w:h="15760"/>
          <w:pgMar w:top="640" w:right="140" w:bottom="280" w:left="320" w:header="720" w:footer="720" w:gutter="0"/>
          <w:cols w:space="720"/>
        </w:sectPr>
      </w:pPr>
    </w:p>
    <w:p w14:paraId="61183498" w14:textId="77777777" w:rsidR="00CA6678" w:rsidRPr="009953A8" w:rsidRDefault="009953A8">
      <w:pPr>
        <w:spacing w:before="24"/>
        <w:ind w:left="12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pict w14:anchorId="234C6B56">
          <v:shape id="_x0000_s1026" type="#_x0000_t75" style="position:absolute;left:0;text-align:left;margin-left:0;margin-top:0;width:609pt;height:788pt;z-index:-251656704;mso-position-horizontal-relative:page;mso-position-vertical-relative:page">
            <v:imagedata r:id="rId9" o:title=""/>
            <w10:wrap anchorx="page" anchory="page"/>
          </v:shape>
        </w:pict>
      </w:r>
      <w:r w:rsidRPr="009953A8">
        <w:rPr>
          <w:rFonts w:asciiTheme="majorHAnsi" w:hAnsiTheme="majorHAnsi"/>
          <w:b/>
          <w:color w:val="0B0B0B"/>
          <w:spacing w:val="-1"/>
          <w:w w:val="107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107"/>
          <w:sz w:val="22"/>
          <w:szCs w:val="22"/>
        </w:rPr>
        <w:t>c</w:t>
      </w:r>
      <w:r w:rsidRPr="009953A8">
        <w:rPr>
          <w:rFonts w:asciiTheme="majorHAnsi" w:hAnsiTheme="majorHAnsi"/>
          <w:b/>
          <w:color w:val="0B0B0B"/>
          <w:spacing w:val="-1"/>
          <w:w w:val="107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107"/>
          <w:sz w:val="22"/>
          <w:szCs w:val="22"/>
        </w:rPr>
        <w:t>d</w:t>
      </w:r>
      <w:r w:rsidRPr="009953A8">
        <w:rPr>
          <w:rFonts w:asciiTheme="majorHAnsi" w:hAnsiTheme="majorHAnsi"/>
          <w:b/>
          <w:color w:val="0B0B0B"/>
          <w:spacing w:val="-1"/>
          <w:w w:val="107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w w:val="107"/>
          <w:sz w:val="22"/>
          <w:szCs w:val="22"/>
        </w:rPr>
        <w:t>m</w:t>
      </w:r>
      <w:r w:rsidRPr="009953A8">
        <w:rPr>
          <w:rFonts w:asciiTheme="majorHAnsi" w:hAnsiTheme="majorHAnsi"/>
          <w:b/>
          <w:color w:val="0B0B0B"/>
          <w:spacing w:val="-1"/>
          <w:w w:val="107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w w:val="107"/>
          <w:sz w:val="22"/>
          <w:szCs w:val="22"/>
        </w:rPr>
        <w:t>c</w:t>
      </w:r>
      <w:r w:rsidRPr="009953A8">
        <w:rPr>
          <w:rFonts w:asciiTheme="majorHAnsi" w:hAnsiTheme="majorHAnsi"/>
          <w:b/>
          <w:color w:val="0B0B0B"/>
          <w:spacing w:val="9"/>
          <w:w w:val="107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-11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spacing w:val="-1"/>
          <w:sz w:val="22"/>
          <w:szCs w:val="22"/>
        </w:rPr>
        <w:t>w</w:t>
      </w:r>
      <w:r w:rsidRPr="009953A8">
        <w:rPr>
          <w:rFonts w:asciiTheme="majorHAnsi" w:hAnsiTheme="majorHAnsi"/>
          <w:b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spacing w:val="-2"/>
          <w:sz w:val="22"/>
          <w:szCs w:val="22"/>
        </w:rPr>
        <w:t>r</w:t>
      </w:r>
      <w:r w:rsidRPr="009953A8">
        <w:rPr>
          <w:rFonts w:asciiTheme="majorHAnsi" w:hAnsiTheme="majorHAnsi"/>
          <w:b/>
          <w:color w:val="0B0B0B"/>
          <w:sz w:val="22"/>
          <w:szCs w:val="22"/>
        </w:rPr>
        <w:t xml:space="preserve">ds </w:t>
      </w:r>
      <w:r w:rsidRPr="009953A8">
        <w:rPr>
          <w:rFonts w:asciiTheme="majorHAnsi" w:hAnsiTheme="majorHAnsi"/>
          <w:b/>
          <w:color w:val="0B0B0B"/>
          <w:spacing w:val="2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z w:val="22"/>
          <w:szCs w:val="22"/>
        </w:rPr>
        <w:t>&amp;</w:t>
      </w:r>
      <w:r w:rsidRPr="009953A8">
        <w:rPr>
          <w:rFonts w:asciiTheme="majorHAnsi" w:hAnsiTheme="majorHAnsi"/>
          <w:b/>
          <w:color w:val="0B0B0B"/>
          <w:spacing w:val="-16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-2"/>
          <w:w w:val="110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97"/>
          <w:sz w:val="22"/>
          <w:szCs w:val="22"/>
        </w:rPr>
        <w:t>c</w:t>
      </w:r>
      <w:r w:rsidRPr="009953A8">
        <w:rPr>
          <w:rFonts w:asciiTheme="majorHAnsi" w:hAnsiTheme="majorHAnsi"/>
          <w:b/>
          <w:color w:val="0B0B0B"/>
          <w:w w:val="116"/>
          <w:sz w:val="22"/>
          <w:szCs w:val="22"/>
        </w:rPr>
        <w:t>h</w:t>
      </w:r>
      <w:r w:rsidRPr="009953A8">
        <w:rPr>
          <w:rFonts w:asciiTheme="majorHAnsi" w:hAnsiTheme="majorHAnsi"/>
          <w:b/>
          <w:color w:val="0B0B0B"/>
          <w:spacing w:val="-2"/>
          <w:w w:val="116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spacing w:val="-6"/>
          <w:w w:val="113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spacing w:val="-1"/>
          <w:w w:val="117"/>
          <w:sz w:val="22"/>
          <w:szCs w:val="22"/>
        </w:rPr>
        <w:t>v</w:t>
      </w:r>
      <w:r w:rsidRPr="009953A8">
        <w:rPr>
          <w:rFonts w:asciiTheme="majorHAnsi" w:hAnsiTheme="majorHAnsi"/>
          <w:b/>
          <w:color w:val="0B0B0B"/>
          <w:spacing w:val="-1"/>
          <w:w w:val="113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w w:val="109"/>
          <w:sz w:val="22"/>
          <w:szCs w:val="22"/>
        </w:rPr>
        <w:t>m</w:t>
      </w:r>
      <w:r w:rsidRPr="009953A8">
        <w:rPr>
          <w:rFonts w:asciiTheme="majorHAnsi" w:hAnsiTheme="majorHAnsi"/>
          <w:b/>
          <w:color w:val="0B0B0B"/>
          <w:spacing w:val="-1"/>
          <w:w w:val="113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spacing w:val="-5"/>
          <w:w w:val="114"/>
          <w:sz w:val="22"/>
          <w:szCs w:val="22"/>
        </w:rPr>
        <w:t>n</w:t>
      </w:r>
      <w:r w:rsidRPr="009953A8">
        <w:rPr>
          <w:rFonts w:asciiTheme="majorHAnsi" w:hAnsiTheme="majorHAnsi"/>
          <w:b/>
          <w:color w:val="0B0B0B"/>
          <w:w w:val="103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w w:val="115"/>
          <w:sz w:val="22"/>
          <w:szCs w:val="22"/>
        </w:rPr>
        <w:t>s</w:t>
      </w:r>
    </w:p>
    <w:p w14:paraId="78A69E3B" w14:textId="77777777" w:rsidR="00CA6678" w:rsidRPr="009953A8" w:rsidRDefault="009953A8">
      <w:pPr>
        <w:spacing w:before="4"/>
        <w:ind w:left="85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nal</w:t>
      </w:r>
      <w:r w:rsidRPr="009953A8">
        <w:rPr>
          <w:rFonts w:asciiTheme="majorHAnsi" w:hAnsiTheme="majorHAnsi"/>
          <w:color w:val="0B0B0B"/>
          <w:spacing w:val="4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Hono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ty</w:t>
      </w:r>
      <w:r w:rsidRPr="009953A8">
        <w:rPr>
          <w:rFonts w:asciiTheme="majorHAnsi" w:hAnsiTheme="majorHAnsi"/>
          <w:color w:val="0B0B0B"/>
          <w:spacing w:val="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4"/>
          <w:w w:val="85"/>
          <w:sz w:val="22"/>
          <w:szCs w:val="22"/>
        </w:rPr>
        <w:t>[</w:t>
      </w:r>
      <w:r w:rsidRPr="009953A8">
        <w:rPr>
          <w:rFonts w:asciiTheme="majorHAnsi" w:hAnsiTheme="majorHAnsi"/>
          <w:color w:val="0B0B0B"/>
          <w:spacing w:val="-2"/>
          <w:w w:val="85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85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25"/>
          <w:w w:val="8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29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18"/>
          <w:w w:val="12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82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2</w:t>
      </w:r>
      <w:r w:rsidRPr="009953A8">
        <w:rPr>
          <w:rFonts w:asciiTheme="majorHAnsi" w:hAnsiTheme="majorHAnsi"/>
          <w:color w:val="0B0B0B"/>
          <w:w w:val="73"/>
          <w:sz w:val="22"/>
          <w:szCs w:val="22"/>
        </w:rPr>
        <w:t>]</w:t>
      </w:r>
    </w:p>
    <w:p w14:paraId="2B1136AB" w14:textId="77777777" w:rsidR="00CA6678" w:rsidRPr="009953A8" w:rsidRDefault="009953A8">
      <w:pPr>
        <w:spacing w:line="280" w:lineRule="exact"/>
        <w:ind w:left="85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Acad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1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x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ce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Ph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ys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2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Aw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z w:val="22"/>
          <w:szCs w:val="22"/>
        </w:rPr>
        <w:t>d,</w:t>
      </w:r>
      <w:r w:rsidRPr="009953A8">
        <w:rPr>
          <w:rFonts w:asciiTheme="majorHAnsi" w:hAnsiTheme="majorHAnsi"/>
          <w:color w:val="0B0B0B"/>
          <w:spacing w:val="4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201</w:t>
      </w:r>
      <w:r w:rsidRPr="009953A8">
        <w:rPr>
          <w:rFonts w:asciiTheme="majorHAnsi" w:hAnsiTheme="majorHAnsi"/>
          <w:color w:val="0B0B0B"/>
          <w:sz w:val="22"/>
          <w:szCs w:val="22"/>
        </w:rPr>
        <w:t>3</w:t>
      </w:r>
    </w:p>
    <w:p w14:paraId="4E6B1410" w14:textId="77777777" w:rsidR="00CA6678" w:rsidRPr="009953A8" w:rsidRDefault="009953A8">
      <w:pPr>
        <w:spacing w:line="280" w:lineRule="exact"/>
        <w:ind w:left="851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4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Ro</w:t>
      </w:r>
      <w:r w:rsidRPr="009953A8">
        <w:rPr>
          <w:rFonts w:asciiTheme="majorHAnsi" w:hAnsiTheme="majorHAnsi"/>
          <w:color w:val="0B0B0B"/>
          <w:sz w:val="22"/>
          <w:szCs w:val="22"/>
        </w:rPr>
        <w:t>ll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86"/>
          <w:sz w:val="22"/>
          <w:szCs w:val="22"/>
        </w:rPr>
        <w:t>[9</w:t>
      </w:r>
      <w:r w:rsidRPr="009953A8">
        <w:rPr>
          <w:rFonts w:asciiTheme="majorHAnsi" w:hAnsiTheme="majorHAnsi"/>
          <w:color w:val="0B0B0B"/>
          <w:w w:val="86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10"/>
          <w:w w:val="8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z w:val="22"/>
          <w:szCs w:val="22"/>
        </w:rPr>
        <w:t>]</w:t>
      </w:r>
    </w:p>
    <w:p w14:paraId="7CED90C3" w14:textId="77777777" w:rsidR="00CA6678" w:rsidRPr="009953A8" w:rsidRDefault="00CA6678">
      <w:pPr>
        <w:spacing w:before="10" w:line="200" w:lineRule="exact"/>
        <w:rPr>
          <w:rFonts w:asciiTheme="majorHAnsi" w:hAnsiTheme="majorHAnsi"/>
          <w:sz w:val="22"/>
          <w:szCs w:val="22"/>
        </w:rPr>
      </w:pPr>
    </w:p>
    <w:p w14:paraId="40D778B5" w14:textId="77777777" w:rsidR="00CA6678" w:rsidRPr="009953A8" w:rsidRDefault="009953A8">
      <w:pPr>
        <w:ind w:left="12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b/>
          <w:color w:val="0B0B0B"/>
          <w:spacing w:val="-1"/>
          <w:w w:val="111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111"/>
          <w:sz w:val="22"/>
          <w:szCs w:val="22"/>
        </w:rPr>
        <w:t>ct</w:t>
      </w:r>
      <w:r w:rsidRPr="009953A8">
        <w:rPr>
          <w:rFonts w:asciiTheme="majorHAnsi" w:hAnsiTheme="majorHAnsi"/>
          <w:b/>
          <w:color w:val="0B0B0B"/>
          <w:spacing w:val="-7"/>
          <w:w w:val="111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spacing w:val="-1"/>
          <w:w w:val="111"/>
          <w:sz w:val="22"/>
          <w:szCs w:val="22"/>
        </w:rPr>
        <w:t>v</w:t>
      </w:r>
      <w:r w:rsidRPr="009953A8">
        <w:rPr>
          <w:rFonts w:asciiTheme="majorHAnsi" w:hAnsiTheme="majorHAnsi"/>
          <w:b/>
          <w:color w:val="0B0B0B"/>
          <w:w w:val="111"/>
          <w:sz w:val="22"/>
          <w:szCs w:val="22"/>
        </w:rPr>
        <w:t>it</w:t>
      </w:r>
      <w:r w:rsidRPr="009953A8">
        <w:rPr>
          <w:rFonts w:asciiTheme="majorHAnsi" w:hAnsiTheme="majorHAnsi"/>
          <w:b/>
          <w:color w:val="0B0B0B"/>
          <w:spacing w:val="-1"/>
          <w:w w:val="111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w w:val="111"/>
          <w:sz w:val="22"/>
          <w:szCs w:val="22"/>
        </w:rPr>
        <w:t>es</w:t>
      </w:r>
      <w:r w:rsidRPr="009953A8">
        <w:rPr>
          <w:rFonts w:asciiTheme="majorHAnsi" w:hAnsiTheme="majorHAnsi"/>
          <w:b/>
          <w:color w:val="0B0B0B"/>
          <w:spacing w:val="20"/>
          <w:w w:val="111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z w:val="22"/>
          <w:szCs w:val="22"/>
        </w:rPr>
        <w:t>&amp;</w:t>
      </w:r>
      <w:r w:rsidRPr="009953A8">
        <w:rPr>
          <w:rFonts w:asciiTheme="majorHAnsi" w:hAnsiTheme="majorHAnsi"/>
          <w:b/>
          <w:color w:val="0B0B0B"/>
          <w:spacing w:val="-15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-11"/>
          <w:w w:val="110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spacing w:val="-1"/>
          <w:w w:val="119"/>
          <w:sz w:val="22"/>
          <w:szCs w:val="22"/>
        </w:rPr>
        <w:t>w</w:t>
      </w:r>
      <w:r w:rsidRPr="009953A8">
        <w:rPr>
          <w:rFonts w:asciiTheme="majorHAnsi" w:hAnsiTheme="majorHAnsi"/>
          <w:b/>
          <w:color w:val="0B0B0B"/>
          <w:w w:val="97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spacing w:val="-2"/>
          <w:w w:val="97"/>
          <w:sz w:val="22"/>
          <w:szCs w:val="22"/>
        </w:rPr>
        <w:t>r</w:t>
      </w:r>
      <w:r w:rsidRPr="009953A8">
        <w:rPr>
          <w:rFonts w:asciiTheme="majorHAnsi" w:hAnsiTheme="majorHAnsi"/>
          <w:b/>
          <w:color w:val="0B0B0B"/>
          <w:w w:val="107"/>
          <w:sz w:val="22"/>
          <w:szCs w:val="22"/>
        </w:rPr>
        <w:t>ds</w:t>
      </w:r>
    </w:p>
    <w:p w14:paraId="253E98F0" w14:textId="77777777" w:rsidR="00CA6678" w:rsidRPr="009953A8" w:rsidRDefault="009953A8">
      <w:pPr>
        <w:spacing w:before="4"/>
        <w:ind w:left="851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94"/>
          <w:sz w:val="22"/>
          <w:szCs w:val="22"/>
        </w:rPr>
        <w:t>Bi</w:t>
      </w:r>
      <w:r w:rsidRPr="009953A8">
        <w:rPr>
          <w:rFonts w:asciiTheme="majorHAnsi" w:hAnsiTheme="majorHAnsi"/>
          <w:color w:val="0B0B0B"/>
          <w:w w:val="94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1"/>
          <w:w w:val="9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gh</w:t>
      </w:r>
      <w:r w:rsidRPr="009953A8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all</w:t>
      </w:r>
      <w:r w:rsidRPr="009953A8">
        <w:rPr>
          <w:rFonts w:asciiTheme="majorHAnsi" w:hAnsiTheme="majorHAnsi"/>
          <w:color w:val="0B0B0B"/>
          <w:spacing w:val="-1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9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am</w:t>
      </w:r>
    </w:p>
    <w:p w14:paraId="6D7DF937" w14:textId="77777777" w:rsidR="00CA6678" w:rsidRPr="009953A8" w:rsidRDefault="009953A8">
      <w:pPr>
        <w:spacing w:line="280" w:lineRule="exact"/>
        <w:ind w:left="851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i/>
          <w:color w:val="0B0B0B"/>
          <w:w w:val="83"/>
          <w:sz w:val="22"/>
          <w:szCs w:val="22"/>
        </w:rPr>
        <w:t>L</w:t>
      </w:r>
      <w:r w:rsidRPr="009953A8">
        <w:rPr>
          <w:rFonts w:asciiTheme="majorHAnsi" w:hAnsiTheme="majorHAnsi"/>
          <w:i/>
          <w:color w:val="0B0B0B"/>
          <w:spacing w:val="-28"/>
          <w:w w:val="83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w w:val="127"/>
          <w:sz w:val="22"/>
          <w:szCs w:val="22"/>
        </w:rPr>
        <w:t>ft</w:t>
      </w:r>
      <w:r w:rsidRPr="009953A8">
        <w:rPr>
          <w:rFonts w:asciiTheme="majorHAnsi" w:hAnsiTheme="majorHAnsi"/>
          <w:i/>
          <w:color w:val="0B0B0B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h</w:t>
      </w:r>
      <w:r w:rsidRPr="009953A8">
        <w:rPr>
          <w:rFonts w:asciiTheme="majorHAnsi" w:hAnsiTheme="majorHAnsi"/>
          <w:i/>
          <w:color w:val="0B0B0B"/>
          <w:spacing w:val="6"/>
          <w:w w:val="90"/>
          <w:sz w:val="22"/>
          <w:szCs w:val="22"/>
        </w:rPr>
        <w:t>a</w:t>
      </w:r>
      <w:r w:rsidRPr="009953A8">
        <w:rPr>
          <w:rFonts w:asciiTheme="majorHAnsi" w:hAnsiTheme="majorHAnsi"/>
          <w:i/>
          <w:color w:val="0B0B0B"/>
          <w:spacing w:val="3"/>
          <w:w w:val="90"/>
          <w:sz w:val="22"/>
          <w:szCs w:val="22"/>
        </w:rPr>
        <w:t>n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d</w:t>
      </w:r>
      <w:r w:rsidRPr="009953A8">
        <w:rPr>
          <w:rFonts w:asciiTheme="majorHAnsi" w:hAnsiTheme="majorHAnsi"/>
          <w:i/>
          <w:color w:val="0B0B0B"/>
          <w:spacing w:val="4"/>
          <w:w w:val="90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d</w:t>
      </w:r>
      <w:r w:rsidRPr="009953A8">
        <w:rPr>
          <w:rFonts w:asciiTheme="majorHAnsi" w:hAnsiTheme="majorHAnsi"/>
          <w:i/>
          <w:color w:val="0B0B0B"/>
          <w:spacing w:val="-12"/>
          <w:w w:val="90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p</w:t>
      </w:r>
      <w:r w:rsidRPr="009953A8">
        <w:rPr>
          <w:rFonts w:asciiTheme="majorHAnsi" w:hAnsiTheme="majorHAnsi"/>
          <w:i/>
          <w:color w:val="0B0B0B"/>
          <w:spacing w:val="5"/>
          <w:w w:val="90"/>
          <w:sz w:val="22"/>
          <w:szCs w:val="22"/>
        </w:rPr>
        <w:t>i</w:t>
      </w:r>
      <w:r w:rsidRPr="009953A8">
        <w:rPr>
          <w:rFonts w:asciiTheme="majorHAnsi" w:hAnsiTheme="majorHAnsi"/>
          <w:i/>
          <w:color w:val="0B0B0B"/>
          <w:spacing w:val="2"/>
          <w:w w:val="90"/>
          <w:sz w:val="22"/>
          <w:szCs w:val="22"/>
        </w:rPr>
        <w:t>t</w:t>
      </w:r>
      <w:r w:rsidRPr="009953A8">
        <w:rPr>
          <w:rFonts w:asciiTheme="majorHAnsi" w:hAnsiTheme="majorHAnsi"/>
          <w:i/>
          <w:color w:val="0B0B0B"/>
          <w:spacing w:val="3"/>
          <w:w w:val="90"/>
          <w:sz w:val="22"/>
          <w:szCs w:val="22"/>
        </w:rPr>
        <w:t>c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h</w:t>
      </w:r>
      <w:r w:rsidRPr="009953A8">
        <w:rPr>
          <w:rFonts w:asciiTheme="majorHAnsi" w:hAnsiTheme="majorHAnsi"/>
          <w:i/>
          <w:color w:val="0B0B0B"/>
          <w:spacing w:val="4"/>
          <w:w w:val="90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spacing w:val="-20"/>
          <w:w w:val="90"/>
          <w:sz w:val="22"/>
          <w:szCs w:val="22"/>
        </w:rPr>
        <w:t>r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,</w:t>
      </w:r>
      <w:r w:rsidRPr="009953A8">
        <w:rPr>
          <w:rFonts w:asciiTheme="majorHAnsi" w:hAnsiTheme="majorHAnsi"/>
          <w:i/>
          <w:color w:val="0B0B0B"/>
          <w:spacing w:val="37"/>
          <w:w w:val="90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spacing w:val="4"/>
          <w:w w:val="82"/>
          <w:sz w:val="22"/>
          <w:szCs w:val="22"/>
        </w:rPr>
        <w:t>F</w:t>
      </w:r>
      <w:r w:rsidRPr="009953A8">
        <w:rPr>
          <w:rFonts w:asciiTheme="majorHAnsi" w:hAnsiTheme="majorHAnsi"/>
          <w:i/>
          <w:color w:val="0B0B0B"/>
          <w:spacing w:val="2"/>
          <w:w w:val="84"/>
          <w:sz w:val="22"/>
          <w:szCs w:val="22"/>
        </w:rPr>
        <w:t>i</w:t>
      </w:r>
      <w:r w:rsidRPr="009953A8">
        <w:rPr>
          <w:rFonts w:asciiTheme="majorHAnsi" w:hAnsiTheme="majorHAnsi"/>
          <w:i/>
          <w:color w:val="0B0B0B"/>
          <w:spacing w:val="-12"/>
          <w:w w:val="102"/>
          <w:sz w:val="22"/>
          <w:szCs w:val="22"/>
        </w:rPr>
        <w:t>r</w:t>
      </w:r>
      <w:r w:rsidRPr="009953A8">
        <w:rPr>
          <w:rFonts w:asciiTheme="majorHAnsi" w:hAnsiTheme="majorHAnsi"/>
          <w:i/>
          <w:color w:val="0B0B0B"/>
          <w:spacing w:val="3"/>
          <w:w w:val="92"/>
          <w:sz w:val="22"/>
          <w:szCs w:val="22"/>
        </w:rPr>
        <w:t>s</w:t>
      </w:r>
      <w:r w:rsidRPr="009953A8">
        <w:rPr>
          <w:rFonts w:asciiTheme="majorHAnsi" w:hAnsiTheme="majorHAnsi"/>
          <w:i/>
          <w:color w:val="0B0B0B"/>
          <w:w w:val="117"/>
          <w:sz w:val="22"/>
          <w:szCs w:val="22"/>
        </w:rPr>
        <w:t>t</w:t>
      </w:r>
      <w:r w:rsidRPr="009953A8">
        <w:rPr>
          <w:rFonts w:asciiTheme="majorHAnsi" w:hAnsiTheme="majorHAnsi"/>
          <w:i/>
          <w:color w:val="0B0B0B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spacing w:val="3"/>
          <w:w w:val="79"/>
          <w:sz w:val="22"/>
          <w:szCs w:val="22"/>
        </w:rPr>
        <w:t>b</w:t>
      </w:r>
      <w:r w:rsidRPr="009953A8">
        <w:rPr>
          <w:rFonts w:asciiTheme="majorHAnsi" w:hAnsiTheme="majorHAnsi"/>
          <w:i/>
          <w:color w:val="0B0B0B"/>
          <w:spacing w:val="3"/>
          <w:w w:val="75"/>
          <w:sz w:val="22"/>
          <w:szCs w:val="22"/>
        </w:rPr>
        <w:t>a</w:t>
      </w:r>
      <w:r w:rsidRPr="009953A8">
        <w:rPr>
          <w:rFonts w:asciiTheme="majorHAnsi" w:hAnsiTheme="majorHAnsi"/>
          <w:i/>
          <w:color w:val="0B0B0B"/>
          <w:w w:val="90"/>
          <w:sz w:val="22"/>
          <w:szCs w:val="22"/>
        </w:rPr>
        <w:t>se</w:t>
      </w:r>
      <w:r w:rsidRPr="009953A8">
        <w:rPr>
          <w:rFonts w:asciiTheme="majorHAnsi" w:hAnsiTheme="majorHAnsi"/>
          <w:i/>
          <w:color w:val="0B0B0B"/>
          <w:spacing w:val="11"/>
          <w:w w:val="90"/>
          <w:sz w:val="22"/>
          <w:szCs w:val="22"/>
        </w:rPr>
        <w:t>m</w:t>
      </w:r>
      <w:r w:rsidRPr="009953A8">
        <w:rPr>
          <w:rFonts w:asciiTheme="majorHAnsi" w:hAnsiTheme="majorHAnsi"/>
          <w:i/>
          <w:color w:val="0B0B0B"/>
          <w:spacing w:val="3"/>
          <w:w w:val="86"/>
          <w:sz w:val="22"/>
          <w:szCs w:val="22"/>
        </w:rPr>
        <w:t>a</w:t>
      </w:r>
      <w:r w:rsidRPr="009953A8">
        <w:rPr>
          <w:rFonts w:asciiTheme="majorHAnsi" w:hAnsiTheme="majorHAnsi"/>
          <w:i/>
          <w:color w:val="0B0B0B"/>
          <w:w w:val="93"/>
          <w:sz w:val="22"/>
          <w:szCs w:val="22"/>
        </w:rPr>
        <w:t>n</w:t>
      </w:r>
    </w:p>
    <w:p w14:paraId="14CE9E81" w14:textId="77777777" w:rsidR="00CA6678" w:rsidRPr="009953A8" w:rsidRDefault="009953A8">
      <w:pPr>
        <w:spacing w:before="18"/>
        <w:ind w:left="121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2"/>
          <w:sz w:val="22"/>
          <w:szCs w:val="22"/>
        </w:rPr>
        <w:t>201</w:t>
      </w:r>
      <w:r w:rsidRPr="009953A8">
        <w:rPr>
          <w:rFonts w:asciiTheme="majorHAnsi" w:hAnsiTheme="majorHAnsi"/>
          <w:color w:val="0B0B0B"/>
          <w:w w:val="92"/>
          <w:sz w:val="22"/>
          <w:szCs w:val="22"/>
        </w:rPr>
        <w:t>3</w:t>
      </w:r>
      <w:r w:rsidRPr="009953A8">
        <w:rPr>
          <w:rFonts w:asciiTheme="majorHAnsi" w:hAnsiTheme="majorHAnsi"/>
          <w:color w:val="0B0B0B"/>
          <w:spacing w:val="7"/>
          <w:w w:val="9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81"/>
          <w:sz w:val="22"/>
          <w:szCs w:val="22"/>
        </w:rPr>
        <w:t>AI</w:t>
      </w:r>
      <w:r w:rsidRPr="009953A8">
        <w:rPr>
          <w:rFonts w:asciiTheme="majorHAnsi" w:hAnsiTheme="majorHAnsi"/>
          <w:color w:val="0B0B0B"/>
          <w:spacing w:val="-1"/>
          <w:w w:val="8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1"/>
          <w:w w:val="95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98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tr</w:t>
      </w:r>
      <w:r w:rsidRPr="009953A8">
        <w:rPr>
          <w:rFonts w:asciiTheme="majorHAnsi" w:hAnsiTheme="majorHAnsi"/>
          <w:color w:val="0B0B0B"/>
          <w:spacing w:val="-2"/>
          <w:w w:val="107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w w:val="12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2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9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9"/>
          <w:sz w:val="22"/>
          <w:szCs w:val="22"/>
        </w:rPr>
        <w:t>am</w:t>
      </w:r>
    </w:p>
    <w:p w14:paraId="55A38784" w14:textId="77777777" w:rsidR="00CA6678" w:rsidRPr="009953A8" w:rsidRDefault="009953A8">
      <w:pPr>
        <w:spacing w:before="8"/>
        <w:ind w:left="121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2"/>
          <w:sz w:val="22"/>
          <w:szCs w:val="22"/>
        </w:rPr>
        <w:t>2</w:t>
      </w:r>
      <w:r w:rsidRPr="009953A8">
        <w:rPr>
          <w:rFonts w:asciiTheme="majorHAnsi" w:hAnsiTheme="majorHAnsi"/>
          <w:color w:val="0B0B0B"/>
          <w:spacing w:val="-2"/>
          <w:w w:val="92"/>
          <w:sz w:val="22"/>
          <w:szCs w:val="22"/>
        </w:rPr>
        <w:t>01</w:t>
      </w:r>
      <w:r w:rsidRPr="009953A8">
        <w:rPr>
          <w:rFonts w:asciiTheme="majorHAnsi" w:hAnsiTheme="majorHAnsi"/>
          <w:color w:val="0B0B0B"/>
          <w:w w:val="92"/>
          <w:sz w:val="22"/>
          <w:szCs w:val="22"/>
        </w:rPr>
        <w:t>3</w:t>
      </w:r>
      <w:r w:rsidRPr="009953A8">
        <w:rPr>
          <w:rFonts w:asciiTheme="majorHAnsi" w:hAnsiTheme="majorHAnsi"/>
          <w:color w:val="0B0B0B"/>
          <w:spacing w:val="13"/>
          <w:w w:val="9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80"/>
          <w:sz w:val="22"/>
          <w:szCs w:val="22"/>
        </w:rPr>
        <w:t>AI</w:t>
      </w:r>
      <w:r w:rsidRPr="009953A8">
        <w:rPr>
          <w:rFonts w:asciiTheme="majorHAnsi" w:hAnsiTheme="majorHAnsi"/>
          <w:color w:val="0B0B0B"/>
          <w:spacing w:val="-2"/>
          <w:w w:val="80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1"/>
          <w:w w:val="95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98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w w:val="98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98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9"/>
          <w:sz w:val="22"/>
          <w:szCs w:val="22"/>
        </w:rPr>
        <w:t>tr</w:t>
      </w:r>
      <w:r w:rsidRPr="009953A8">
        <w:rPr>
          <w:rFonts w:asciiTheme="majorHAnsi" w:hAnsiTheme="majorHAnsi"/>
          <w:color w:val="0B0B0B"/>
          <w:spacing w:val="-2"/>
          <w:w w:val="109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w w:val="12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on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ora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le</w:t>
      </w:r>
      <w:r w:rsidRPr="009953A8">
        <w:rPr>
          <w:rFonts w:asciiTheme="majorHAnsi" w:hAnsiTheme="majorHAnsi"/>
          <w:color w:val="0B0B0B"/>
          <w:spacing w:val="5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w w:val="99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w w:val="108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7"/>
          <w:w w:val="11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w w:val="90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-3"/>
          <w:w w:val="10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w w:val="98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98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18"/>
          <w:sz w:val="22"/>
          <w:szCs w:val="22"/>
        </w:rPr>
        <w:t>r</w:t>
      </w:r>
    </w:p>
    <w:p w14:paraId="7D92A5D2" w14:textId="77777777" w:rsidR="00CA6678" w:rsidRPr="009953A8" w:rsidRDefault="009953A8">
      <w:pPr>
        <w:tabs>
          <w:tab w:val="left" w:pos="1560"/>
        </w:tabs>
        <w:spacing w:before="3" w:line="280" w:lineRule="exact"/>
        <w:ind w:left="1566" w:right="526" w:hanging="350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•</w:t>
      </w:r>
      <w:r w:rsidRPr="009953A8">
        <w:rPr>
          <w:rFonts w:asciiTheme="majorHAnsi" w:hAnsiTheme="majorHAnsi"/>
          <w:color w:val="0B0B0B"/>
          <w:spacing w:val="-5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ab/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Co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et</w:t>
      </w:r>
      <w:r w:rsidRPr="009953A8">
        <w:rPr>
          <w:rFonts w:asciiTheme="majorHAnsi" w:hAnsiTheme="majorHAnsi"/>
          <w:color w:val="0B0B0B"/>
          <w:sz w:val="22"/>
          <w:szCs w:val="22"/>
        </w:rPr>
        <w:t>ed</w:t>
      </w:r>
      <w:r w:rsidRPr="009953A8">
        <w:rPr>
          <w:rFonts w:asciiTheme="majorHAnsi" w:hAnsiTheme="majorHAnsi"/>
          <w:color w:val="0B0B0B"/>
          <w:spacing w:val="5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6"/>
          <w:w w:val="107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5"/>
          <w:w w:val="107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er</w:t>
      </w:r>
      <w:r w:rsidRPr="009953A8">
        <w:rPr>
          <w:rFonts w:asciiTheme="majorHAnsi" w:hAnsiTheme="majorHAnsi"/>
          <w:color w:val="0B0B0B"/>
          <w:spacing w:val="-2"/>
          <w:w w:val="10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us</w:t>
      </w:r>
      <w:r w:rsidRPr="009953A8">
        <w:rPr>
          <w:rFonts w:asciiTheme="majorHAnsi" w:hAnsiTheme="majorHAnsi"/>
          <w:color w:val="0B0B0B"/>
          <w:spacing w:val="3"/>
          <w:w w:val="10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to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urna</w:t>
      </w:r>
      <w:r w:rsidRPr="009953A8">
        <w:rPr>
          <w:rFonts w:asciiTheme="majorHAnsi" w:hAnsiTheme="majorHAnsi"/>
          <w:color w:val="0B0B0B"/>
          <w:spacing w:val="-13"/>
          <w:w w:val="107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07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w w:val="107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-5"/>
          <w:w w:val="10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z w:val="22"/>
          <w:szCs w:val="22"/>
        </w:rPr>
        <w:t>all</w:t>
      </w:r>
      <w:r w:rsidRPr="009953A8">
        <w:rPr>
          <w:rFonts w:asciiTheme="majorHAnsi" w:hAnsiTheme="majorHAnsi"/>
          <w:color w:val="0B0B0B"/>
          <w:spacing w:val="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so</w:t>
      </w:r>
      <w:r w:rsidRPr="009953A8">
        <w:rPr>
          <w:rFonts w:asciiTheme="majorHAnsi" w:hAnsiTheme="majorHAnsi"/>
          <w:color w:val="0B0B0B"/>
          <w:sz w:val="22"/>
          <w:szCs w:val="22"/>
        </w:rPr>
        <w:t>ns</w:t>
      </w:r>
      <w:r w:rsidRPr="009953A8">
        <w:rPr>
          <w:rFonts w:asciiTheme="majorHAnsi" w:hAnsiTheme="majorHAnsi"/>
          <w:color w:val="0B0B0B"/>
          <w:spacing w:val="2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1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9"/>
          <w:w w:val="11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03"/>
          <w:sz w:val="22"/>
          <w:szCs w:val="22"/>
        </w:rPr>
        <w:t>Ch</w:t>
      </w:r>
      <w:r w:rsidRPr="009953A8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w w:val="110"/>
          <w:sz w:val="22"/>
          <w:szCs w:val="22"/>
        </w:rPr>
        <w:t xml:space="preserve">man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1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</w:t>
      </w:r>
      <w:r w:rsidRPr="009953A8">
        <w:rPr>
          <w:rFonts w:asciiTheme="majorHAnsi" w:hAnsiTheme="majorHAnsi"/>
          <w:color w:val="0B0B0B"/>
          <w:sz w:val="22"/>
          <w:szCs w:val="22"/>
        </w:rPr>
        <w:t>am</w:t>
      </w:r>
      <w:r w:rsidRPr="009953A8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9953A8">
        <w:rPr>
          <w:rFonts w:asciiTheme="majorHAnsi" w:eastAsia="Arial" w:hAnsiTheme="majorHAnsi" w:cs="Arial"/>
          <w:color w:val="0B0B0B"/>
          <w:w w:val="89"/>
          <w:sz w:val="22"/>
          <w:szCs w:val="22"/>
        </w:rPr>
        <w:t>has</w:t>
      </w:r>
      <w:r w:rsidRPr="009953A8">
        <w:rPr>
          <w:rFonts w:asciiTheme="majorHAnsi" w:eastAsia="Arial" w:hAnsiTheme="majorHAnsi" w:cs="Arial"/>
          <w:color w:val="0B0B0B"/>
          <w:spacing w:val="-5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over</w:t>
      </w:r>
      <w:r w:rsidRPr="009953A8">
        <w:rPr>
          <w:rFonts w:asciiTheme="majorHAnsi" w:hAnsiTheme="majorHAnsi"/>
          <w:color w:val="0B0B0B"/>
          <w:sz w:val="22"/>
          <w:szCs w:val="22"/>
        </w:rPr>
        <w:t>all</w:t>
      </w:r>
      <w:r w:rsidRPr="009953A8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winni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5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8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3"/>
          <w:w w:val="97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w w:val="118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w w:val="112"/>
          <w:sz w:val="22"/>
          <w:szCs w:val="22"/>
        </w:rPr>
        <w:t>d</w:t>
      </w:r>
    </w:p>
    <w:p w14:paraId="7DF06571" w14:textId="77777777" w:rsidR="00CA6678" w:rsidRPr="009953A8" w:rsidRDefault="009953A8">
      <w:pPr>
        <w:spacing w:line="280" w:lineRule="exact"/>
        <w:ind w:left="84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ea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2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all</w:t>
      </w:r>
      <w:r w:rsidRPr="009953A8">
        <w:rPr>
          <w:rFonts w:asciiTheme="majorHAnsi" w:hAnsiTheme="majorHAnsi"/>
          <w:color w:val="0B0B0B"/>
          <w:spacing w:val="-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9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am</w:t>
      </w:r>
    </w:p>
    <w:p w14:paraId="0A709F82" w14:textId="77777777" w:rsidR="00CA6678" w:rsidRPr="009953A8" w:rsidRDefault="009953A8">
      <w:pPr>
        <w:spacing w:line="280" w:lineRule="exact"/>
        <w:ind w:left="84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i/>
          <w:color w:val="0B0B0B"/>
          <w:w w:val="83"/>
          <w:sz w:val="22"/>
          <w:szCs w:val="22"/>
        </w:rPr>
        <w:t>L</w:t>
      </w:r>
      <w:r w:rsidRPr="009953A8">
        <w:rPr>
          <w:rFonts w:asciiTheme="majorHAnsi" w:hAnsiTheme="majorHAnsi"/>
          <w:i/>
          <w:color w:val="0B0B0B"/>
          <w:spacing w:val="-28"/>
          <w:w w:val="83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w w:val="127"/>
          <w:sz w:val="22"/>
          <w:szCs w:val="22"/>
        </w:rPr>
        <w:t>ft</w:t>
      </w:r>
      <w:r w:rsidRPr="009953A8">
        <w:rPr>
          <w:rFonts w:asciiTheme="majorHAnsi" w:hAnsiTheme="majorHAnsi"/>
          <w:i/>
          <w:color w:val="0B0B0B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w w:val="89"/>
          <w:sz w:val="22"/>
          <w:szCs w:val="22"/>
        </w:rPr>
        <w:t>h</w:t>
      </w:r>
      <w:r w:rsidRPr="009953A8">
        <w:rPr>
          <w:rFonts w:asciiTheme="majorHAnsi" w:hAnsiTheme="majorHAnsi"/>
          <w:i/>
          <w:color w:val="0B0B0B"/>
          <w:spacing w:val="6"/>
          <w:w w:val="89"/>
          <w:sz w:val="22"/>
          <w:szCs w:val="22"/>
        </w:rPr>
        <w:t>a</w:t>
      </w:r>
      <w:r w:rsidRPr="009953A8">
        <w:rPr>
          <w:rFonts w:asciiTheme="majorHAnsi" w:hAnsiTheme="majorHAnsi"/>
          <w:i/>
          <w:color w:val="0B0B0B"/>
          <w:spacing w:val="3"/>
          <w:w w:val="89"/>
          <w:sz w:val="22"/>
          <w:szCs w:val="22"/>
        </w:rPr>
        <w:t>n</w:t>
      </w:r>
      <w:r w:rsidRPr="009953A8">
        <w:rPr>
          <w:rFonts w:asciiTheme="majorHAnsi" w:hAnsiTheme="majorHAnsi"/>
          <w:i/>
          <w:color w:val="0B0B0B"/>
          <w:w w:val="89"/>
          <w:sz w:val="22"/>
          <w:szCs w:val="22"/>
        </w:rPr>
        <w:t>d</w:t>
      </w:r>
      <w:r w:rsidRPr="009953A8">
        <w:rPr>
          <w:rFonts w:asciiTheme="majorHAnsi" w:hAnsiTheme="majorHAnsi"/>
          <w:i/>
          <w:color w:val="0B0B0B"/>
          <w:spacing w:val="4"/>
          <w:w w:val="89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w w:val="89"/>
          <w:sz w:val="22"/>
          <w:szCs w:val="22"/>
        </w:rPr>
        <w:t>d</w:t>
      </w:r>
      <w:r w:rsidRPr="009953A8">
        <w:rPr>
          <w:rFonts w:asciiTheme="majorHAnsi" w:hAnsiTheme="majorHAnsi"/>
          <w:i/>
          <w:color w:val="0B0B0B"/>
          <w:spacing w:val="-4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spacing w:val="4"/>
          <w:w w:val="89"/>
          <w:sz w:val="22"/>
          <w:szCs w:val="22"/>
        </w:rPr>
        <w:t>p</w:t>
      </w:r>
      <w:r w:rsidRPr="009953A8">
        <w:rPr>
          <w:rFonts w:asciiTheme="majorHAnsi" w:hAnsiTheme="majorHAnsi"/>
          <w:i/>
          <w:color w:val="0B0B0B"/>
          <w:spacing w:val="2"/>
          <w:w w:val="89"/>
          <w:sz w:val="22"/>
          <w:szCs w:val="22"/>
        </w:rPr>
        <w:t>it</w:t>
      </w:r>
      <w:r w:rsidRPr="009953A8">
        <w:rPr>
          <w:rFonts w:asciiTheme="majorHAnsi" w:hAnsiTheme="majorHAnsi"/>
          <w:i/>
          <w:color w:val="0B0B0B"/>
          <w:spacing w:val="3"/>
          <w:w w:val="89"/>
          <w:sz w:val="22"/>
          <w:szCs w:val="22"/>
        </w:rPr>
        <w:t>c</w:t>
      </w:r>
      <w:r w:rsidRPr="009953A8">
        <w:rPr>
          <w:rFonts w:asciiTheme="majorHAnsi" w:hAnsiTheme="majorHAnsi"/>
          <w:i/>
          <w:color w:val="0B0B0B"/>
          <w:w w:val="89"/>
          <w:sz w:val="22"/>
          <w:szCs w:val="22"/>
        </w:rPr>
        <w:t>h</w:t>
      </w:r>
      <w:r w:rsidRPr="009953A8">
        <w:rPr>
          <w:rFonts w:asciiTheme="majorHAnsi" w:hAnsiTheme="majorHAnsi"/>
          <w:i/>
          <w:color w:val="0B0B0B"/>
          <w:spacing w:val="4"/>
          <w:w w:val="89"/>
          <w:sz w:val="22"/>
          <w:szCs w:val="22"/>
        </w:rPr>
        <w:t>e</w:t>
      </w:r>
      <w:r w:rsidRPr="009953A8">
        <w:rPr>
          <w:rFonts w:asciiTheme="majorHAnsi" w:hAnsiTheme="majorHAnsi"/>
          <w:i/>
          <w:color w:val="0B0B0B"/>
          <w:spacing w:val="-15"/>
          <w:w w:val="89"/>
          <w:sz w:val="22"/>
          <w:szCs w:val="22"/>
        </w:rPr>
        <w:t>r</w:t>
      </w:r>
      <w:r w:rsidRPr="009953A8">
        <w:rPr>
          <w:rFonts w:asciiTheme="majorHAnsi" w:hAnsiTheme="majorHAnsi"/>
          <w:i/>
          <w:color w:val="0B0B0B"/>
          <w:w w:val="89"/>
          <w:sz w:val="22"/>
          <w:szCs w:val="22"/>
        </w:rPr>
        <w:t>,</w:t>
      </w:r>
      <w:r w:rsidRPr="009953A8">
        <w:rPr>
          <w:rFonts w:asciiTheme="majorHAnsi" w:hAnsiTheme="majorHAnsi"/>
          <w:i/>
          <w:color w:val="0B0B0B"/>
          <w:spacing w:val="37"/>
          <w:w w:val="89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w w:val="85"/>
          <w:sz w:val="22"/>
          <w:szCs w:val="22"/>
        </w:rPr>
        <w:t>F</w:t>
      </w:r>
      <w:r w:rsidRPr="009953A8">
        <w:rPr>
          <w:rFonts w:asciiTheme="majorHAnsi" w:hAnsiTheme="majorHAnsi"/>
          <w:i/>
          <w:color w:val="0B0B0B"/>
          <w:spacing w:val="6"/>
          <w:w w:val="85"/>
          <w:sz w:val="22"/>
          <w:szCs w:val="22"/>
        </w:rPr>
        <w:t>i</w:t>
      </w:r>
      <w:r w:rsidRPr="009953A8">
        <w:rPr>
          <w:rFonts w:asciiTheme="majorHAnsi" w:hAnsiTheme="majorHAnsi"/>
          <w:i/>
          <w:color w:val="0B0B0B"/>
          <w:spacing w:val="-2"/>
          <w:w w:val="92"/>
          <w:sz w:val="22"/>
          <w:szCs w:val="22"/>
        </w:rPr>
        <w:t>r</w:t>
      </w:r>
      <w:r w:rsidRPr="009953A8">
        <w:rPr>
          <w:rFonts w:asciiTheme="majorHAnsi" w:hAnsiTheme="majorHAnsi"/>
          <w:i/>
          <w:color w:val="0B0B0B"/>
          <w:spacing w:val="2"/>
          <w:w w:val="88"/>
          <w:sz w:val="22"/>
          <w:szCs w:val="22"/>
        </w:rPr>
        <w:t>s</w:t>
      </w:r>
      <w:r w:rsidRPr="009953A8">
        <w:rPr>
          <w:rFonts w:asciiTheme="majorHAnsi" w:hAnsiTheme="majorHAnsi"/>
          <w:i/>
          <w:color w:val="0B0B0B"/>
          <w:w w:val="117"/>
          <w:sz w:val="22"/>
          <w:szCs w:val="22"/>
        </w:rPr>
        <w:t>t</w:t>
      </w:r>
      <w:r w:rsidRPr="009953A8">
        <w:rPr>
          <w:rFonts w:asciiTheme="majorHAnsi" w:hAnsiTheme="majorHAnsi"/>
          <w:i/>
          <w:color w:val="0B0B0B"/>
          <w:sz w:val="22"/>
          <w:szCs w:val="22"/>
        </w:rPr>
        <w:t xml:space="preserve"> </w:t>
      </w:r>
      <w:r w:rsidRPr="009953A8">
        <w:rPr>
          <w:rFonts w:asciiTheme="majorHAnsi" w:hAnsiTheme="majorHAnsi"/>
          <w:i/>
          <w:color w:val="0B0B0B"/>
          <w:spacing w:val="3"/>
          <w:w w:val="79"/>
          <w:sz w:val="22"/>
          <w:szCs w:val="22"/>
        </w:rPr>
        <w:t>b</w:t>
      </w:r>
      <w:r w:rsidRPr="009953A8">
        <w:rPr>
          <w:rFonts w:asciiTheme="majorHAnsi" w:hAnsiTheme="majorHAnsi"/>
          <w:i/>
          <w:color w:val="0B0B0B"/>
          <w:w w:val="86"/>
          <w:sz w:val="22"/>
          <w:szCs w:val="22"/>
        </w:rPr>
        <w:t>ase</w:t>
      </w:r>
      <w:r w:rsidRPr="009953A8">
        <w:rPr>
          <w:rFonts w:asciiTheme="majorHAnsi" w:hAnsiTheme="majorHAnsi"/>
          <w:i/>
          <w:color w:val="0B0B0B"/>
          <w:spacing w:val="16"/>
          <w:w w:val="86"/>
          <w:sz w:val="22"/>
          <w:szCs w:val="22"/>
        </w:rPr>
        <w:t>m</w:t>
      </w:r>
      <w:r w:rsidRPr="009953A8">
        <w:rPr>
          <w:rFonts w:asciiTheme="majorHAnsi" w:hAnsiTheme="majorHAnsi"/>
          <w:i/>
          <w:color w:val="0B0B0B"/>
          <w:spacing w:val="3"/>
          <w:w w:val="83"/>
          <w:sz w:val="22"/>
          <w:szCs w:val="22"/>
        </w:rPr>
        <w:t>a</w:t>
      </w:r>
      <w:r w:rsidRPr="009953A8">
        <w:rPr>
          <w:rFonts w:asciiTheme="majorHAnsi" w:hAnsiTheme="majorHAnsi"/>
          <w:i/>
          <w:color w:val="0B0B0B"/>
          <w:w w:val="97"/>
          <w:sz w:val="22"/>
          <w:szCs w:val="22"/>
        </w:rPr>
        <w:t>n</w:t>
      </w:r>
    </w:p>
    <w:p w14:paraId="1DA3F0A8" w14:textId="77777777" w:rsidR="00CA6678" w:rsidRPr="009953A8" w:rsidRDefault="009953A8">
      <w:pPr>
        <w:tabs>
          <w:tab w:val="left" w:pos="1560"/>
        </w:tabs>
        <w:spacing w:before="22" w:line="280" w:lineRule="exact"/>
        <w:ind w:left="1571" w:right="776" w:hanging="35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•</w:t>
      </w:r>
      <w:r w:rsidRPr="009953A8">
        <w:rPr>
          <w:rFonts w:asciiTheme="majorHAnsi" w:hAnsiTheme="majorHAnsi"/>
          <w:color w:val="0B0B0B"/>
          <w:spacing w:val="-5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ab/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Co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pete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5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us</w:t>
      </w:r>
      <w:r w:rsidRPr="009953A8">
        <w:rPr>
          <w:rFonts w:asciiTheme="majorHAnsi" w:hAnsiTheme="majorHAnsi"/>
          <w:color w:val="0B0B0B"/>
          <w:spacing w:val="6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rs</w:t>
      </w:r>
      <w:r w:rsidRPr="009953A8">
        <w:rPr>
          <w:rFonts w:asciiTheme="majorHAnsi" w:hAnsiTheme="majorHAnsi"/>
          <w:color w:val="0B0B0B"/>
          <w:sz w:val="22"/>
          <w:szCs w:val="22"/>
        </w:rPr>
        <w:t>it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-leve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5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6"/>
          <w:w w:val="107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urna</w:t>
      </w:r>
      <w:r w:rsidRPr="009953A8">
        <w:rPr>
          <w:rFonts w:asciiTheme="majorHAnsi" w:hAnsiTheme="majorHAnsi"/>
          <w:color w:val="0B0B0B"/>
          <w:spacing w:val="-11"/>
          <w:w w:val="107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10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7"/>
          <w:w w:val="107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ts</w:t>
      </w:r>
      <w:r w:rsidRPr="009953A8">
        <w:rPr>
          <w:rFonts w:asciiTheme="majorHAnsi" w:hAnsiTheme="majorHAnsi"/>
          <w:color w:val="0B0B0B"/>
          <w:spacing w:val="5"/>
          <w:w w:val="10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w w:val="9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w w:val="111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 xml:space="preserve">s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ex</w:t>
      </w:r>
      <w:r w:rsidRPr="009953A8">
        <w:rPr>
          <w:rFonts w:asciiTheme="majorHAnsi" w:hAnsiTheme="majorHAnsi"/>
          <w:color w:val="0B0B0B"/>
          <w:sz w:val="22"/>
          <w:szCs w:val="22"/>
        </w:rPr>
        <w:t>as</w:t>
      </w:r>
      <w:r w:rsidRPr="009953A8">
        <w:rPr>
          <w:rFonts w:asciiTheme="majorHAnsi" w:hAnsiTheme="majorHAnsi"/>
          <w:color w:val="0B0B0B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lud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5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ct</w:t>
      </w:r>
      <w:r w:rsidRPr="009953A8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2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w w:val="12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7"/>
          <w:w w:val="11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82"/>
          <w:sz w:val="22"/>
          <w:szCs w:val="22"/>
        </w:rPr>
        <w:t>,</w:t>
      </w:r>
      <w:r w:rsidRPr="009953A8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Oc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201</w:t>
      </w:r>
      <w:r w:rsidRPr="009953A8">
        <w:rPr>
          <w:rFonts w:asciiTheme="majorHAnsi" w:hAnsiTheme="majorHAnsi"/>
          <w:color w:val="0B0B0B"/>
          <w:sz w:val="22"/>
          <w:szCs w:val="22"/>
        </w:rPr>
        <w:t>2</w:t>
      </w:r>
    </w:p>
    <w:p w14:paraId="355419E0" w14:textId="77777777" w:rsidR="00CA6678" w:rsidRPr="009953A8" w:rsidRDefault="009953A8">
      <w:pPr>
        <w:spacing w:line="280" w:lineRule="exact"/>
        <w:ind w:left="84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95"/>
          <w:sz w:val="22"/>
          <w:szCs w:val="22"/>
        </w:rPr>
        <w:t>Bi</w:t>
      </w:r>
      <w:r w:rsidRPr="009953A8">
        <w:rPr>
          <w:rFonts w:asciiTheme="majorHAnsi" w:hAnsiTheme="majorHAnsi"/>
          <w:color w:val="0B0B0B"/>
          <w:w w:val="95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4"/>
          <w:w w:val="9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3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w w:val="95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95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95"/>
          <w:sz w:val="22"/>
          <w:szCs w:val="22"/>
        </w:rPr>
        <w:t xml:space="preserve">B </w:t>
      </w:r>
      <w:r w:rsidRPr="009953A8">
        <w:rPr>
          <w:rFonts w:asciiTheme="majorHAnsi" w:hAnsiTheme="majorHAnsi"/>
          <w:color w:val="0B0B0B"/>
          <w:spacing w:val="-2"/>
          <w:w w:val="108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7"/>
          <w:w w:val="108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pacing w:val="-3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12"/>
          <w:sz w:val="22"/>
          <w:szCs w:val="22"/>
        </w:rPr>
        <w:t>r</w:t>
      </w:r>
    </w:p>
    <w:p w14:paraId="76716CBB" w14:textId="77777777" w:rsidR="00CA6678" w:rsidRPr="009953A8" w:rsidRDefault="009953A8">
      <w:pPr>
        <w:spacing w:line="280" w:lineRule="exact"/>
        <w:ind w:left="156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el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rou</w:t>
      </w:r>
      <w:r w:rsidRPr="009953A8">
        <w:rPr>
          <w:rFonts w:asciiTheme="majorHAnsi" w:hAnsiTheme="majorHAnsi"/>
          <w:color w:val="0B0B0B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4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de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6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ad</w:t>
      </w:r>
      <w:r w:rsidRPr="009953A8">
        <w:rPr>
          <w:rFonts w:asciiTheme="majorHAnsi" w:hAnsiTheme="majorHAnsi"/>
          <w:color w:val="0B0B0B"/>
          <w:sz w:val="22"/>
          <w:szCs w:val="22"/>
        </w:rPr>
        <w:t>ers</w:t>
      </w:r>
      <w:r w:rsidRPr="009953A8">
        <w:rPr>
          <w:rFonts w:asciiTheme="majorHAnsi" w:hAnsiTheme="majorHAnsi"/>
          <w:color w:val="0B0B0B"/>
          <w:spacing w:val="3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wh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3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dr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3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z w:val="22"/>
          <w:szCs w:val="22"/>
        </w:rPr>
        <w:t>ir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2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1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w w:val="11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w w:val="11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3"/>
          <w:w w:val="111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g</w:t>
      </w:r>
    </w:p>
    <w:p w14:paraId="78653146" w14:textId="77777777" w:rsidR="00CA6678" w:rsidRPr="009953A8" w:rsidRDefault="009953A8">
      <w:pPr>
        <w:spacing w:before="3" w:line="280" w:lineRule="exact"/>
        <w:ind w:left="1566" w:right="225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1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eve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ts</w:t>
      </w:r>
      <w:r w:rsidRPr="009953A8">
        <w:rPr>
          <w:rFonts w:asciiTheme="majorHAnsi" w:hAnsiTheme="majorHAnsi"/>
          <w:color w:val="0B0B0B"/>
          <w:spacing w:val="3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pr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omo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5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w w:val="99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3"/>
          <w:w w:val="99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w w:val="104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 xml:space="preserve">e </w:t>
      </w:r>
      <w:r w:rsidRPr="009953A8">
        <w:rPr>
          <w:rFonts w:asciiTheme="majorHAnsi" w:hAnsiTheme="majorHAnsi"/>
          <w:color w:val="0B0B0B"/>
          <w:spacing w:val="-1"/>
          <w:w w:val="106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6"/>
          <w:w w:val="10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co</w:t>
      </w:r>
      <w:r w:rsidRPr="009953A8">
        <w:rPr>
          <w:rFonts w:asciiTheme="majorHAnsi" w:hAnsiTheme="majorHAnsi"/>
          <w:color w:val="0B0B0B"/>
          <w:w w:val="106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ra</w:t>
      </w:r>
      <w:r w:rsidRPr="009953A8">
        <w:rPr>
          <w:rFonts w:asciiTheme="majorHAnsi" w:hAnsiTheme="majorHAnsi"/>
          <w:color w:val="0B0B0B"/>
          <w:spacing w:val="-1"/>
          <w:w w:val="106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em</w:t>
      </w:r>
      <w:r w:rsidRPr="009953A8">
        <w:rPr>
          <w:rFonts w:asciiTheme="majorHAnsi" w:hAnsiTheme="majorHAnsi"/>
          <w:color w:val="0B0B0B"/>
          <w:spacing w:val="-1"/>
          <w:w w:val="106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6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3"/>
          <w:w w:val="10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0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10"/>
          <w:sz w:val="22"/>
          <w:szCs w:val="22"/>
        </w:rPr>
        <w:t>uppo</w:t>
      </w:r>
      <w:r w:rsidRPr="009953A8">
        <w:rPr>
          <w:rFonts w:asciiTheme="majorHAnsi" w:hAnsiTheme="majorHAnsi"/>
          <w:color w:val="0B0B0B"/>
          <w:w w:val="110"/>
          <w:sz w:val="22"/>
          <w:szCs w:val="22"/>
        </w:rPr>
        <w:t>rt</w:t>
      </w:r>
      <w:r w:rsidRPr="009953A8">
        <w:rPr>
          <w:rFonts w:asciiTheme="majorHAnsi" w:hAnsiTheme="majorHAnsi"/>
          <w:color w:val="0B0B0B"/>
          <w:spacing w:val="-13"/>
          <w:w w:val="1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1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9"/>
          <w:sz w:val="22"/>
          <w:szCs w:val="22"/>
        </w:rPr>
        <w:t>ta</w:t>
      </w:r>
      <w:r w:rsidRPr="009953A8">
        <w:rPr>
          <w:rFonts w:asciiTheme="majorHAnsi" w:hAnsiTheme="majorHAnsi"/>
          <w:color w:val="0B0B0B"/>
          <w:spacing w:val="-5"/>
          <w:w w:val="109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67"/>
          <w:sz w:val="22"/>
          <w:szCs w:val="22"/>
        </w:rPr>
        <w:t>.</w:t>
      </w:r>
      <w:r w:rsidRPr="009953A8">
        <w:rPr>
          <w:rFonts w:asciiTheme="majorHAnsi" w:hAnsiTheme="majorHAnsi"/>
          <w:color w:val="0B0B0B"/>
          <w:spacing w:val="1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4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114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4"/>
          <w:w w:val="114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d</w:t>
      </w:r>
    </w:p>
    <w:p w14:paraId="5D2047A2" w14:textId="77777777" w:rsidR="00CA6678" w:rsidRPr="009953A8" w:rsidRDefault="009953A8">
      <w:pPr>
        <w:spacing w:line="280" w:lineRule="exact"/>
        <w:ind w:left="156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ry</w:t>
      </w:r>
      <w:r w:rsidRPr="009953A8">
        <w:rPr>
          <w:rFonts w:asciiTheme="majorHAnsi" w:hAnsiTheme="majorHAnsi"/>
          <w:color w:val="0B0B0B"/>
          <w:spacing w:val="4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ve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all</w:t>
      </w:r>
      <w:r w:rsidRPr="009953A8">
        <w:rPr>
          <w:rFonts w:asciiTheme="majorHAnsi" w:hAnsiTheme="majorHAnsi"/>
          <w:color w:val="0B0B0B"/>
          <w:spacing w:val="2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pl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ye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3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die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w w:val="109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w w:val="103"/>
          <w:sz w:val="22"/>
          <w:szCs w:val="22"/>
        </w:rPr>
        <w:t>hi</w:t>
      </w:r>
      <w:r w:rsidRPr="009953A8">
        <w:rPr>
          <w:rFonts w:asciiTheme="majorHAnsi" w:hAnsiTheme="majorHAnsi"/>
          <w:color w:val="0B0B0B"/>
          <w:spacing w:val="-4"/>
          <w:w w:val="10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e</w:t>
      </w:r>
    </w:p>
    <w:p w14:paraId="3A68FFC6" w14:textId="77777777" w:rsidR="00CA6678" w:rsidRPr="009953A8" w:rsidRDefault="009953A8">
      <w:pPr>
        <w:spacing w:line="280" w:lineRule="exact"/>
        <w:ind w:left="156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6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Bi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w w:val="105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6"/>
          <w:w w:val="108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w w:val="60"/>
          <w:sz w:val="22"/>
          <w:szCs w:val="22"/>
        </w:rPr>
        <w:t>.</w:t>
      </w:r>
    </w:p>
    <w:p w14:paraId="69291450" w14:textId="77777777" w:rsidR="00CA6678" w:rsidRPr="009953A8" w:rsidRDefault="00CA6678">
      <w:pPr>
        <w:spacing w:before="6" w:line="200" w:lineRule="exact"/>
        <w:rPr>
          <w:rFonts w:asciiTheme="majorHAnsi" w:hAnsiTheme="majorHAnsi"/>
          <w:sz w:val="22"/>
          <w:szCs w:val="22"/>
        </w:rPr>
      </w:pPr>
    </w:p>
    <w:p w14:paraId="67FD228B" w14:textId="77777777" w:rsidR="00CA6678" w:rsidRPr="009953A8" w:rsidRDefault="009953A8">
      <w:pPr>
        <w:ind w:left="10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b/>
          <w:color w:val="0B0B0B"/>
          <w:spacing w:val="-1"/>
          <w:w w:val="109"/>
          <w:sz w:val="22"/>
          <w:szCs w:val="22"/>
        </w:rPr>
        <w:t>V</w:t>
      </w:r>
      <w:r w:rsidRPr="009953A8">
        <w:rPr>
          <w:rFonts w:asciiTheme="majorHAnsi" w:hAnsiTheme="majorHAnsi"/>
          <w:b/>
          <w:color w:val="0B0B0B"/>
          <w:w w:val="109"/>
          <w:sz w:val="22"/>
          <w:szCs w:val="22"/>
        </w:rPr>
        <w:t>olu</w:t>
      </w:r>
      <w:r w:rsidRPr="009953A8">
        <w:rPr>
          <w:rFonts w:asciiTheme="majorHAnsi" w:hAnsiTheme="majorHAnsi"/>
          <w:b/>
          <w:color w:val="0B0B0B"/>
          <w:spacing w:val="-1"/>
          <w:w w:val="109"/>
          <w:sz w:val="22"/>
          <w:szCs w:val="22"/>
        </w:rPr>
        <w:t>n</w:t>
      </w:r>
      <w:r w:rsidRPr="009953A8">
        <w:rPr>
          <w:rFonts w:asciiTheme="majorHAnsi" w:hAnsiTheme="majorHAnsi"/>
          <w:b/>
          <w:color w:val="0B0B0B"/>
          <w:w w:val="109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spacing w:val="-1"/>
          <w:w w:val="109"/>
          <w:sz w:val="22"/>
          <w:szCs w:val="22"/>
        </w:rPr>
        <w:t>ee</w:t>
      </w:r>
      <w:r w:rsidRPr="009953A8">
        <w:rPr>
          <w:rFonts w:asciiTheme="majorHAnsi" w:hAnsiTheme="majorHAnsi"/>
          <w:b/>
          <w:color w:val="0B0B0B"/>
          <w:w w:val="109"/>
          <w:sz w:val="22"/>
          <w:szCs w:val="22"/>
        </w:rPr>
        <w:t>r</w:t>
      </w:r>
      <w:r w:rsidRPr="009953A8">
        <w:rPr>
          <w:rFonts w:asciiTheme="majorHAnsi" w:hAnsiTheme="majorHAnsi"/>
          <w:b/>
          <w:color w:val="0B0B0B"/>
          <w:spacing w:val="7"/>
          <w:w w:val="109"/>
          <w:sz w:val="22"/>
          <w:szCs w:val="22"/>
        </w:rPr>
        <w:t xml:space="preserve"> </w:t>
      </w:r>
      <w:r w:rsidRPr="009953A8">
        <w:rPr>
          <w:rFonts w:asciiTheme="majorHAnsi" w:hAnsiTheme="majorHAnsi"/>
          <w:b/>
          <w:color w:val="0B0B0B"/>
          <w:spacing w:val="-2"/>
          <w:w w:val="110"/>
          <w:sz w:val="22"/>
          <w:szCs w:val="22"/>
        </w:rPr>
        <w:t>A</w:t>
      </w:r>
      <w:r w:rsidRPr="009953A8">
        <w:rPr>
          <w:rFonts w:asciiTheme="majorHAnsi" w:hAnsiTheme="majorHAnsi"/>
          <w:b/>
          <w:color w:val="0B0B0B"/>
          <w:w w:val="93"/>
          <w:sz w:val="22"/>
          <w:szCs w:val="22"/>
        </w:rPr>
        <w:t>c</w:t>
      </w:r>
      <w:r w:rsidRPr="009953A8">
        <w:rPr>
          <w:rFonts w:asciiTheme="majorHAnsi" w:hAnsiTheme="majorHAnsi"/>
          <w:b/>
          <w:color w:val="0B0B0B"/>
          <w:w w:val="110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spacing w:val="-1"/>
          <w:w w:val="110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w w:val="115"/>
          <w:sz w:val="22"/>
          <w:szCs w:val="22"/>
        </w:rPr>
        <w:t>v</w:t>
      </w:r>
      <w:r w:rsidRPr="009953A8">
        <w:rPr>
          <w:rFonts w:asciiTheme="majorHAnsi" w:hAnsiTheme="majorHAnsi"/>
          <w:b/>
          <w:color w:val="0B0B0B"/>
          <w:spacing w:val="-1"/>
          <w:w w:val="115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w w:val="113"/>
          <w:sz w:val="22"/>
          <w:szCs w:val="22"/>
        </w:rPr>
        <w:t>t</w:t>
      </w:r>
      <w:r w:rsidRPr="009953A8">
        <w:rPr>
          <w:rFonts w:asciiTheme="majorHAnsi" w:hAnsiTheme="majorHAnsi"/>
          <w:b/>
          <w:color w:val="0B0B0B"/>
          <w:spacing w:val="-1"/>
          <w:w w:val="113"/>
          <w:sz w:val="22"/>
          <w:szCs w:val="22"/>
        </w:rPr>
        <w:t>i</w:t>
      </w:r>
      <w:r w:rsidRPr="009953A8">
        <w:rPr>
          <w:rFonts w:asciiTheme="majorHAnsi" w:hAnsiTheme="majorHAnsi"/>
          <w:b/>
          <w:color w:val="0B0B0B"/>
          <w:w w:val="116"/>
          <w:sz w:val="22"/>
          <w:szCs w:val="22"/>
        </w:rPr>
        <w:t>e</w:t>
      </w:r>
      <w:r w:rsidRPr="009953A8">
        <w:rPr>
          <w:rFonts w:asciiTheme="majorHAnsi" w:hAnsiTheme="majorHAnsi"/>
          <w:b/>
          <w:color w:val="0B0B0B"/>
          <w:w w:val="106"/>
          <w:sz w:val="22"/>
          <w:szCs w:val="22"/>
        </w:rPr>
        <w:t>s</w:t>
      </w:r>
    </w:p>
    <w:p w14:paraId="75231465" w14:textId="77777777" w:rsidR="00CA6678" w:rsidRPr="009953A8" w:rsidRDefault="009953A8">
      <w:pPr>
        <w:spacing w:before="4"/>
        <w:ind w:left="837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99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3"/>
          <w:w w:val="99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b</w:t>
      </w:r>
    </w:p>
    <w:p w14:paraId="5DD26817" w14:textId="77777777" w:rsidR="00CA6678" w:rsidRPr="009953A8" w:rsidRDefault="009953A8">
      <w:pPr>
        <w:spacing w:before="13"/>
        <w:ind w:left="120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</w:t>
      </w:r>
      <w:r w:rsidRPr="009953A8">
        <w:rPr>
          <w:rFonts w:asciiTheme="majorHAnsi" w:hAnsiTheme="majorHAnsi"/>
          <w:color w:val="0B0B0B"/>
          <w:spacing w:val="6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J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udg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4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id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4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cho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eate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5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88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w w:val="104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w w:val="104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15"/>
          <w:sz w:val="22"/>
          <w:szCs w:val="22"/>
        </w:rPr>
        <w:t>t</w:t>
      </w:r>
    </w:p>
    <w:p w14:paraId="6BF02EDE" w14:textId="77777777" w:rsidR="00CA6678" w:rsidRPr="009953A8" w:rsidRDefault="009953A8">
      <w:pPr>
        <w:spacing w:before="3"/>
        <w:ind w:left="1206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ge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4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se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4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4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tr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th</w:t>
      </w:r>
      <w:r w:rsidRPr="009953A8">
        <w:rPr>
          <w:rFonts w:asciiTheme="majorHAnsi" w:hAnsiTheme="majorHAnsi"/>
          <w:color w:val="0B0B0B"/>
          <w:spacing w:val="-3"/>
          <w:w w:val="108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116"/>
          <w:sz w:val="22"/>
          <w:szCs w:val="22"/>
        </w:rPr>
        <w:t>n</w:t>
      </w:r>
    </w:p>
    <w:p w14:paraId="7842E5CB" w14:textId="77777777" w:rsidR="00CA6678" w:rsidRPr="009953A8" w:rsidRDefault="009953A8">
      <w:pPr>
        <w:spacing w:before="8"/>
        <w:ind w:left="120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ip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ate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5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in</w:t>
      </w:r>
      <w:r w:rsidRPr="009953A8">
        <w:rPr>
          <w:rFonts w:asciiTheme="majorHAnsi" w:hAnsiTheme="majorHAnsi"/>
          <w:color w:val="0B0B0B"/>
          <w:spacing w:val="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ar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3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z w:val="22"/>
          <w:szCs w:val="22"/>
        </w:rPr>
        <w:t>ai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1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fu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ds</w:t>
      </w:r>
      <w:r w:rsidRPr="009953A8">
        <w:rPr>
          <w:rFonts w:asciiTheme="majorHAnsi" w:hAnsiTheme="majorHAnsi"/>
          <w:color w:val="0B0B0B"/>
          <w:spacing w:val="3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1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-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pacing w:val="1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7"/>
          <w:w w:val="108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w w:val="104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104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s</w:t>
      </w:r>
    </w:p>
    <w:p w14:paraId="3976935C" w14:textId="77777777" w:rsidR="00CA6678" w:rsidRPr="009953A8" w:rsidRDefault="009953A8">
      <w:pPr>
        <w:spacing w:before="8"/>
        <w:ind w:left="120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fu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4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4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6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e</w:t>
      </w:r>
    </w:p>
    <w:p w14:paraId="14FFF895" w14:textId="77777777" w:rsidR="00CA6678" w:rsidRPr="009953A8" w:rsidRDefault="009953A8">
      <w:pPr>
        <w:spacing w:before="13"/>
        <w:ind w:left="120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z w:val="22"/>
          <w:szCs w:val="22"/>
        </w:rPr>
        <w:t>it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iqu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5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3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9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4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ty</w:t>
      </w:r>
      <w:r w:rsidRPr="009953A8">
        <w:rPr>
          <w:rFonts w:asciiTheme="majorHAnsi" w:hAnsiTheme="majorHAnsi"/>
          <w:color w:val="0B0B0B"/>
          <w:spacing w:val="6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Chi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1"/>
          <w:w w:val="90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7"/>
          <w:w w:val="106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98"/>
          <w:sz w:val="22"/>
          <w:szCs w:val="22"/>
        </w:rPr>
        <w:t>ff</w:t>
      </w:r>
    </w:p>
    <w:p w14:paraId="3AF01C89" w14:textId="77777777" w:rsidR="00CA6678" w:rsidRPr="009953A8" w:rsidRDefault="009953A8">
      <w:pPr>
        <w:spacing w:line="280" w:lineRule="exact"/>
        <w:ind w:left="83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Hous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5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ar</w:t>
      </w:r>
      <w:r w:rsidRPr="009953A8">
        <w:rPr>
          <w:rFonts w:asciiTheme="majorHAnsi" w:hAnsiTheme="majorHAnsi"/>
          <w:color w:val="0B0B0B"/>
          <w:spacing w:val="-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z w:val="22"/>
          <w:szCs w:val="22"/>
        </w:rPr>
        <w:t>ami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1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 xml:space="preserve">y </w:t>
      </w:r>
      <w:r w:rsidRPr="009953A8">
        <w:rPr>
          <w:rFonts w:asciiTheme="majorHAnsi" w:hAnsiTheme="majorHAnsi"/>
          <w:color w:val="0B0B0B"/>
          <w:spacing w:val="-3"/>
          <w:w w:val="96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94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w w:val="114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4"/>
          <w:w w:val="114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w w:val="11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12"/>
          <w:sz w:val="22"/>
          <w:szCs w:val="22"/>
        </w:rPr>
        <w:t>r</w:t>
      </w:r>
    </w:p>
    <w:p w14:paraId="28837449" w14:textId="77777777" w:rsidR="00CA6678" w:rsidRPr="009953A8" w:rsidRDefault="009953A8">
      <w:pPr>
        <w:spacing w:before="13"/>
        <w:ind w:left="1202" w:right="-59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</w:t>
      </w:r>
      <w:r w:rsidRPr="009953A8">
        <w:rPr>
          <w:rFonts w:asciiTheme="majorHAnsi" w:hAnsiTheme="majorHAnsi"/>
          <w:color w:val="0B0B0B"/>
          <w:spacing w:val="6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Hou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st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5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oo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1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ank</w:t>
      </w:r>
      <w:r w:rsidRPr="009953A8">
        <w:rPr>
          <w:rFonts w:asciiTheme="majorHAnsi" w:hAnsiTheme="majorHAnsi"/>
          <w:color w:val="0B0B0B"/>
          <w:spacing w:val="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z w:val="22"/>
          <w:szCs w:val="22"/>
        </w:rPr>
        <w:t>uri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5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4"/>
          <w:sz w:val="22"/>
          <w:szCs w:val="22"/>
        </w:rPr>
        <w:t>'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an</w:t>
      </w:r>
      <w:r w:rsidRPr="009953A8">
        <w:rPr>
          <w:rFonts w:asciiTheme="majorHAnsi" w:hAnsiTheme="majorHAnsi"/>
          <w:color w:val="0B0B0B"/>
          <w:spacing w:val="-11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4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z w:val="22"/>
          <w:szCs w:val="22"/>
        </w:rPr>
        <w:t>ami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11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w w:val="118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y</w:t>
      </w:r>
    </w:p>
    <w:p w14:paraId="5610D70E" w14:textId="77777777" w:rsidR="00CA6678" w:rsidRPr="009953A8" w:rsidRDefault="009953A8">
      <w:pPr>
        <w:spacing w:before="13"/>
        <w:ind w:left="120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</w:t>
      </w:r>
      <w:r w:rsidRPr="009953A8">
        <w:rPr>
          <w:rFonts w:asciiTheme="majorHAnsi" w:hAnsiTheme="majorHAnsi"/>
          <w:color w:val="0B0B0B"/>
          <w:spacing w:val="6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Co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ac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z w:val="22"/>
          <w:szCs w:val="22"/>
        </w:rPr>
        <w:t>ee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pe</w:t>
      </w:r>
      <w:r w:rsidRPr="009953A8">
        <w:rPr>
          <w:rFonts w:asciiTheme="majorHAnsi" w:hAnsiTheme="majorHAnsi"/>
          <w:color w:val="0B0B0B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al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spacing w:val="-7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2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bo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z w:val="22"/>
          <w:szCs w:val="22"/>
        </w:rPr>
        <w:t>li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4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ve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3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ore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5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05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y</w:t>
      </w:r>
    </w:p>
    <w:p w14:paraId="5F171950" w14:textId="77777777" w:rsidR="00CA6678" w:rsidRPr="009953A8" w:rsidRDefault="009953A8">
      <w:pPr>
        <w:spacing w:line="280" w:lineRule="exact"/>
        <w:ind w:left="155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Hous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5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w w:val="97"/>
          <w:sz w:val="22"/>
          <w:szCs w:val="22"/>
        </w:rPr>
        <w:t>ar</w:t>
      </w:r>
      <w:r w:rsidRPr="009953A8">
        <w:rPr>
          <w:rFonts w:asciiTheme="majorHAnsi" w:hAnsiTheme="majorHAnsi"/>
          <w:color w:val="0B0B0B"/>
          <w:spacing w:val="-4"/>
          <w:w w:val="9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99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w w:val="99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97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3"/>
          <w:w w:val="97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w w:val="108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w w:val="112"/>
          <w:sz w:val="22"/>
          <w:szCs w:val="22"/>
        </w:rPr>
        <w:t>n</w:t>
      </w:r>
    </w:p>
    <w:p w14:paraId="1432FB1D" w14:textId="77777777" w:rsidR="00CA6678" w:rsidRPr="009953A8" w:rsidRDefault="009953A8">
      <w:pPr>
        <w:spacing w:before="3"/>
        <w:ind w:left="83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78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ty</w:t>
      </w:r>
      <w:r w:rsidRPr="009953A8">
        <w:rPr>
          <w:rFonts w:asciiTheme="majorHAnsi" w:hAnsiTheme="majorHAnsi"/>
          <w:color w:val="0B0B0B"/>
          <w:spacing w:val="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od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4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04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3"/>
          <w:w w:val="104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w w:val="110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3"/>
          <w:w w:val="110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w w:val="116"/>
          <w:sz w:val="22"/>
          <w:szCs w:val="22"/>
        </w:rPr>
        <w:t>h</w:t>
      </w:r>
    </w:p>
    <w:p w14:paraId="02D85457" w14:textId="77777777" w:rsidR="00CA6678" w:rsidRPr="009953A8" w:rsidRDefault="009953A8">
      <w:pPr>
        <w:spacing w:before="8"/>
        <w:ind w:left="1197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ss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z w:val="22"/>
          <w:szCs w:val="22"/>
        </w:rPr>
        <w:t>ed</w:t>
      </w:r>
      <w:r w:rsidRPr="009953A8">
        <w:rPr>
          <w:rFonts w:asciiTheme="majorHAnsi" w:hAnsiTheme="majorHAnsi"/>
          <w:color w:val="0B0B0B"/>
          <w:spacing w:val="2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ca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1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5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w w:val="95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2"/>
          <w:w w:val="95"/>
          <w:sz w:val="22"/>
          <w:szCs w:val="22"/>
        </w:rPr>
        <w:t>b</w:t>
      </w:r>
      <w:r w:rsidRPr="009953A8">
        <w:rPr>
          <w:rFonts w:asciiTheme="majorHAnsi" w:hAnsiTheme="majorHAnsi"/>
          <w:color w:val="0B0B0B"/>
          <w:w w:val="95"/>
          <w:sz w:val="22"/>
          <w:szCs w:val="22"/>
        </w:rPr>
        <w:t>le</w:t>
      </w:r>
      <w:r w:rsidRPr="009953A8">
        <w:rPr>
          <w:rFonts w:asciiTheme="majorHAnsi" w:hAnsiTheme="majorHAnsi"/>
          <w:color w:val="0B0B0B"/>
          <w:spacing w:val="3"/>
          <w:w w:val="9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hoo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9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w w:val="109"/>
          <w:sz w:val="22"/>
          <w:szCs w:val="22"/>
        </w:rPr>
        <w:t>um</w:t>
      </w:r>
      <w:r w:rsidRPr="009953A8">
        <w:rPr>
          <w:rFonts w:asciiTheme="majorHAnsi" w:hAnsiTheme="majorHAnsi"/>
          <w:color w:val="0B0B0B"/>
          <w:spacing w:val="-6"/>
          <w:w w:val="109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18"/>
          <w:sz w:val="22"/>
          <w:szCs w:val="22"/>
        </w:rPr>
        <w:t>r</w:t>
      </w:r>
    </w:p>
    <w:p w14:paraId="4028480D" w14:textId="77777777" w:rsidR="00CA6678" w:rsidRPr="009953A8" w:rsidRDefault="009953A8">
      <w:pPr>
        <w:spacing w:line="280" w:lineRule="exact"/>
        <w:ind w:left="1882" w:right="2687"/>
        <w:jc w:val="center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o  </w:t>
      </w:r>
      <w:r w:rsidRPr="009953A8">
        <w:rPr>
          <w:rFonts w:asciiTheme="majorHAnsi" w:hAnsiTheme="majorHAnsi"/>
          <w:color w:val="0B0B0B"/>
          <w:spacing w:val="55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Ac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12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as</w:t>
      </w:r>
      <w:r w:rsidRPr="009953A8">
        <w:rPr>
          <w:rFonts w:asciiTheme="majorHAnsi" w:hAnsiTheme="majorHAnsi"/>
          <w:color w:val="0B0B0B"/>
          <w:spacing w:val="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ud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6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0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10"/>
          <w:sz w:val="22"/>
          <w:szCs w:val="22"/>
        </w:rPr>
        <w:t>uppo</w:t>
      </w:r>
      <w:r w:rsidRPr="009953A8">
        <w:rPr>
          <w:rFonts w:asciiTheme="majorHAnsi" w:hAnsiTheme="majorHAnsi"/>
          <w:color w:val="0B0B0B"/>
          <w:w w:val="110"/>
          <w:sz w:val="22"/>
          <w:szCs w:val="22"/>
        </w:rPr>
        <w:t>rt</w:t>
      </w:r>
      <w:r w:rsidRPr="009953A8">
        <w:rPr>
          <w:rFonts w:asciiTheme="majorHAnsi" w:hAnsiTheme="majorHAnsi"/>
          <w:color w:val="0B0B0B"/>
          <w:spacing w:val="-13"/>
          <w:w w:val="110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1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w w:val="115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93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pacing w:val="-7"/>
          <w:w w:val="11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18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s</w:t>
      </w:r>
    </w:p>
    <w:p w14:paraId="6460E846" w14:textId="77777777" w:rsidR="00CA6678" w:rsidRPr="009953A8" w:rsidRDefault="009953A8">
      <w:pPr>
        <w:spacing w:before="3"/>
        <w:ind w:left="192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o  </w:t>
      </w:r>
      <w:r w:rsidRPr="009953A8">
        <w:rPr>
          <w:rFonts w:asciiTheme="majorHAnsi" w:hAnsiTheme="majorHAnsi"/>
          <w:color w:val="0B0B0B"/>
          <w:spacing w:val="5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P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er</w:t>
      </w:r>
      <w:r w:rsidRPr="009953A8">
        <w:rPr>
          <w:rFonts w:asciiTheme="majorHAnsi" w:hAnsiTheme="majorHAnsi"/>
          <w:color w:val="0B0B0B"/>
          <w:sz w:val="22"/>
          <w:szCs w:val="22"/>
        </w:rPr>
        <w:t>f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m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4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ts</w:t>
      </w:r>
      <w:r w:rsidRPr="009953A8">
        <w:rPr>
          <w:rFonts w:asciiTheme="majorHAnsi" w:hAnsiTheme="majorHAnsi"/>
          <w:color w:val="0B0B0B"/>
          <w:spacing w:val="9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erac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5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th</w:t>
      </w:r>
      <w:r w:rsidRPr="009953A8">
        <w:rPr>
          <w:rFonts w:asciiTheme="majorHAnsi" w:hAnsiTheme="majorHAnsi"/>
          <w:color w:val="0B0B0B"/>
          <w:spacing w:val="27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c</w:t>
      </w:r>
      <w:r w:rsidRPr="009953A8">
        <w:rPr>
          <w:rFonts w:asciiTheme="majorHAnsi" w:hAnsiTheme="majorHAnsi"/>
          <w:color w:val="0B0B0B"/>
          <w:sz w:val="22"/>
          <w:szCs w:val="22"/>
        </w:rPr>
        <w:t>hi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4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2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3"/>
          <w:w w:val="109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w w:val="168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6</w:t>
      </w:r>
      <w:r w:rsidRPr="009953A8">
        <w:rPr>
          <w:rFonts w:asciiTheme="majorHAnsi" w:hAnsiTheme="majorHAnsi"/>
          <w:color w:val="0B0B0B"/>
          <w:spacing w:val="-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w w:val="103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"/>
          <w:w w:val="103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w w:val="110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s</w:t>
      </w:r>
    </w:p>
    <w:p w14:paraId="74BBB632" w14:textId="77777777" w:rsidR="00CA6678" w:rsidRPr="009953A8" w:rsidRDefault="009953A8">
      <w:pPr>
        <w:spacing w:before="8"/>
        <w:ind w:left="1192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z w:val="22"/>
          <w:szCs w:val="22"/>
        </w:rPr>
        <w:t xml:space="preserve">•   </w:t>
      </w:r>
      <w:r w:rsidRPr="009953A8">
        <w:rPr>
          <w:rFonts w:asciiTheme="majorHAnsi" w:hAnsiTheme="majorHAnsi"/>
          <w:color w:val="0B0B0B"/>
          <w:spacing w:val="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V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o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tee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3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l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u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z w:val="22"/>
          <w:szCs w:val="22"/>
        </w:rPr>
        <w:t>g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i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z w:val="22"/>
          <w:szCs w:val="22"/>
        </w:rPr>
        <w:t>t</w:t>
      </w:r>
      <w:r w:rsidRPr="009953A8">
        <w:rPr>
          <w:rFonts w:asciiTheme="majorHAnsi" w:hAnsiTheme="majorHAnsi"/>
          <w:color w:val="0B0B0B"/>
          <w:spacing w:val="43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</w:t>
      </w:r>
      <w:r w:rsidRPr="009953A8">
        <w:rPr>
          <w:rFonts w:asciiTheme="majorHAnsi" w:hAnsiTheme="majorHAnsi"/>
          <w:color w:val="0B0B0B"/>
          <w:spacing w:val="-3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34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sz w:val="22"/>
          <w:szCs w:val="22"/>
        </w:rPr>
        <w:t>us</w:t>
      </w:r>
      <w:r w:rsidRPr="009953A8">
        <w:rPr>
          <w:rFonts w:asciiTheme="majorHAnsi" w:hAnsiTheme="majorHAnsi"/>
          <w:color w:val="0B0B0B"/>
          <w:spacing w:val="-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36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z w:val="22"/>
          <w:szCs w:val="22"/>
        </w:rPr>
        <w:t>as</w:t>
      </w:r>
      <w:r w:rsidRPr="009953A8">
        <w:rPr>
          <w:rFonts w:asciiTheme="majorHAnsi" w:hAnsiTheme="majorHAnsi"/>
          <w:color w:val="0B0B0B"/>
          <w:spacing w:val="1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n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d</w:t>
      </w:r>
      <w:r w:rsidRPr="009953A8">
        <w:rPr>
          <w:rFonts w:asciiTheme="majorHAnsi" w:hAnsiTheme="majorHAnsi"/>
          <w:color w:val="0B0B0B"/>
          <w:spacing w:val="-2"/>
          <w:w w:val="110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d</w:t>
      </w:r>
    </w:p>
    <w:p w14:paraId="6049842A" w14:textId="77777777" w:rsidR="00CA6678" w:rsidRPr="009953A8" w:rsidRDefault="009953A8">
      <w:pPr>
        <w:spacing w:before="5" w:line="180" w:lineRule="exact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sz w:val="22"/>
          <w:szCs w:val="22"/>
        </w:rPr>
        <w:br w:type="column"/>
      </w:r>
    </w:p>
    <w:p w14:paraId="7F601D97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55C1DF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F78817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82CCD00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C12908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24FDBF1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CB583B2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A8A00A8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B480154" w14:textId="77777777" w:rsidR="00CA6678" w:rsidRPr="009953A8" w:rsidRDefault="009953A8">
      <w:pPr>
        <w:ind w:left="43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9</w:t>
      </w:r>
      <w:r w:rsidRPr="009953A8">
        <w:rPr>
          <w:rFonts w:asciiTheme="majorHAnsi" w:hAnsiTheme="majorHAnsi"/>
          <w:color w:val="0B0B0B"/>
          <w:spacing w:val="-2"/>
          <w:w w:val="163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2</w:t>
      </w:r>
    </w:p>
    <w:p w14:paraId="6467B440" w14:textId="77777777" w:rsidR="00CA6678" w:rsidRPr="009953A8" w:rsidRDefault="00CA6678">
      <w:pPr>
        <w:spacing w:before="6" w:line="100" w:lineRule="exact"/>
        <w:rPr>
          <w:rFonts w:asciiTheme="majorHAnsi" w:hAnsiTheme="majorHAnsi"/>
          <w:sz w:val="22"/>
          <w:szCs w:val="22"/>
        </w:rPr>
      </w:pPr>
    </w:p>
    <w:p w14:paraId="797AF90D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DB166F3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9C7629A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111E7E32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9DC0C3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9CE9CA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65DD093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8175990" w14:textId="77777777" w:rsidR="00CA6678" w:rsidRPr="009953A8" w:rsidRDefault="009953A8">
      <w:pPr>
        <w:ind w:left="34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9</w:t>
      </w:r>
      <w:r w:rsidRPr="009953A8">
        <w:rPr>
          <w:rFonts w:asciiTheme="majorHAnsi" w:hAnsiTheme="majorHAnsi"/>
          <w:color w:val="0B0B0B"/>
          <w:spacing w:val="-1"/>
          <w:w w:val="168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2</w:t>
      </w:r>
    </w:p>
    <w:p w14:paraId="42D3D210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2E871A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B01E1BD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23DDBB6" w14:textId="77777777" w:rsidR="00CA6678" w:rsidRPr="009953A8" w:rsidRDefault="00CA6678">
      <w:pPr>
        <w:spacing w:before="7" w:line="280" w:lineRule="exact"/>
        <w:rPr>
          <w:rFonts w:asciiTheme="majorHAnsi" w:hAnsiTheme="majorHAnsi"/>
          <w:sz w:val="22"/>
          <w:szCs w:val="22"/>
        </w:rPr>
      </w:pPr>
    </w:p>
    <w:p w14:paraId="2A22BCF8" w14:textId="77777777" w:rsidR="00CA6678" w:rsidRPr="009953A8" w:rsidRDefault="009953A8">
      <w:pPr>
        <w:ind w:left="29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86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2"/>
          <w:w w:val="180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1"/>
          <w:w w:val="108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2</w:t>
      </w:r>
    </w:p>
    <w:p w14:paraId="11B8467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657525CA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37A44D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3A709B9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A2CB953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0CE8B0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0EB97321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7B8260B3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53C4A2B5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9A2DCBC" w14:textId="77777777" w:rsidR="00CA6678" w:rsidRPr="009953A8" w:rsidRDefault="00CA6678">
      <w:pPr>
        <w:spacing w:before="10" w:line="200" w:lineRule="exact"/>
        <w:rPr>
          <w:rFonts w:asciiTheme="majorHAnsi" w:hAnsiTheme="majorHAnsi"/>
          <w:sz w:val="22"/>
          <w:szCs w:val="22"/>
        </w:rPr>
      </w:pPr>
    </w:p>
    <w:p w14:paraId="37FAF01D" w14:textId="77777777" w:rsidR="00CA6678" w:rsidRPr="009953A8" w:rsidRDefault="009953A8">
      <w:pPr>
        <w:ind w:left="14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90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-2"/>
          <w:w w:val="120"/>
          <w:sz w:val="22"/>
          <w:szCs w:val="22"/>
        </w:rPr>
        <w:t>0</w:t>
      </w:r>
      <w:r w:rsidRPr="009953A8">
        <w:rPr>
          <w:rFonts w:asciiTheme="majorHAnsi" w:hAnsiTheme="majorHAnsi"/>
          <w:color w:val="0B0B0B"/>
          <w:spacing w:val="-1"/>
          <w:w w:val="129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90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2</w:t>
      </w:r>
    </w:p>
    <w:p w14:paraId="30DA5DE1" w14:textId="77777777" w:rsidR="00CA6678" w:rsidRPr="009953A8" w:rsidRDefault="009953A8">
      <w:pPr>
        <w:spacing w:before="22"/>
        <w:ind w:left="14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2</w:t>
      </w:r>
      <w:r w:rsidRPr="009953A8">
        <w:rPr>
          <w:rFonts w:asciiTheme="majorHAnsi" w:hAnsiTheme="majorHAnsi"/>
          <w:color w:val="0B0B0B"/>
          <w:w w:val="12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w w:val="126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1"/>
          <w:w w:val="182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spacing w:val="-3"/>
          <w:w w:val="119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97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k</w:t>
      </w:r>
    </w:p>
    <w:p w14:paraId="4450564E" w14:textId="77777777" w:rsidR="00CA6678" w:rsidRPr="009953A8" w:rsidRDefault="009953A8">
      <w:pPr>
        <w:spacing w:before="3"/>
        <w:ind w:left="14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90"/>
          <w:sz w:val="22"/>
          <w:szCs w:val="22"/>
        </w:rPr>
        <w:t>3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6</w:t>
      </w:r>
      <w:r w:rsidRPr="009953A8">
        <w:rPr>
          <w:rFonts w:asciiTheme="majorHAnsi" w:hAnsiTheme="majorHAnsi"/>
          <w:color w:val="0B0B0B"/>
          <w:spacing w:val="-3"/>
          <w:w w:val="127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1"/>
          <w:w w:val="105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3"/>
          <w:w w:val="107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89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w w:val="118"/>
          <w:sz w:val="22"/>
          <w:szCs w:val="22"/>
        </w:rPr>
        <w:t>r</w:t>
      </w:r>
    </w:p>
    <w:p w14:paraId="590BD8CF" w14:textId="77777777" w:rsidR="00CA6678" w:rsidRPr="009953A8" w:rsidRDefault="00CA6678">
      <w:pPr>
        <w:spacing w:before="5" w:line="100" w:lineRule="exact"/>
        <w:rPr>
          <w:rFonts w:asciiTheme="majorHAnsi" w:hAnsiTheme="majorHAnsi"/>
          <w:sz w:val="22"/>
          <w:szCs w:val="22"/>
        </w:rPr>
      </w:pPr>
    </w:p>
    <w:p w14:paraId="36895B4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4E80C4EF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D0FD97E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24179A5B" w14:textId="77777777" w:rsidR="00CA6678" w:rsidRPr="009953A8" w:rsidRDefault="00CA6678">
      <w:pPr>
        <w:spacing w:line="200" w:lineRule="exact"/>
        <w:rPr>
          <w:rFonts w:asciiTheme="majorHAnsi" w:hAnsiTheme="majorHAnsi"/>
          <w:sz w:val="22"/>
          <w:szCs w:val="22"/>
        </w:rPr>
      </w:pPr>
    </w:p>
    <w:p w14:paraId="388957E5" w14:textId="77777777" w:rsidR="00CA6678" w:rsidRPr="009953A8" w:rsidRDefault="009953A8">
      <w:pPr>
        <w:ind w:left="10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z w:val="22"/>
          <w:szCs w:val="22"/>
        </w:rPr>
        <w:t>1</w:t>
      </w:r>
    </w:p>
    <w:p w14:paraId="07FDC6EF" w14:textId="77777777" w:rsidR="00CA6678" w:rsidRPr="009953A8" w:rsidRDefault="009953A8">
      <w:pPr>
        <w:spacing w:before="18"/>
        <w:ind w:left="10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6</w:t>
      </w:r>
      <w:r w:rsidRPr="009953A8">
        <w:rPr>
          <w:rFonts w:asciiTheme="majorHAnsi" w:hAnsiTheme="majorHAnsi"/>
          <w:color w:val="0B0B0B"/>
          <w:w w:val="126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w w:val="126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89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spacing w:val="-3"/>
          <w:w w:val="119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k</w:t>
      </w:r>
    </w:p>
    <w:p w14:paraId="2DC57107" w14:textId="77777777" w:rsidR="00CA6678" w:rsidRPr="009953A8" w:rsidRDefault="009953A8">
      <w:pPr>
        <w:spacing w:before="8"/>
        <w:ind w:left="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2</w:t>
      </w:r>
      <w:r w:rsidRPr="009953A8">
        <w:rPr>
          <w:rFonts w:asciiTheme="majorHAnsi" w:hAnsiTheme="majorHAnsi"/>
          <w:color w:val="0B0B0B"/>
          <w:spacing w:val="-2"/>
          <w:w w:val="124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w w:val="103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03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w w:val="107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3"/>
          <w:w w:val="107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89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y</w:t>
      </w:r>
      <w:r w:rsidRPr="009953A8">
        <w:rPr>
          <w:rFonts w:asciiTheme="majorHAnsi" w:hAnsiTheme="majorHAnsi"/>
          <w:color w:val="0B0B0B"/>
          <w:w w:val="123"/>
          <w:sz w:val="22"/>
          <w:szCs w:val="22"/>
        </w:rPr>
        <w:t>r</w:t>
      </w:r>
    </w:p>
    <w:p w14:paraId="0A8DE7D9" w14:textId="77777777" w:rsidR="00CA6678" w:rsidRPr="009953A8" w:rsidRDefault="00CA6678">
      <w:pPr>
        <w:spacing w:before="16" w:line="280" w:lineRule="exact"/>
        <w:rPr>
          <w:rFonts w:asciiTheme="majorHAnsi" w:hAnsiTheme="majorHAnsi"/>
          <w:sz w:val="22"/>
          <w:szCs w:val="22"/>
        </w:rPr>
      </w:pPr>
    </w:p>
    <w:p w14:paraId="01041C32" w14:textId="77777777" w:rsidR="00CA6678" w:rsidRPr="009953A8" w:rsidRDefault="009953A8">
      <w:pPr>
        <w:ind w:left="5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9</w:t>
      </w:r>
      <w:r w:rsidRPr="009953A8">
        <w:rPr>
          <w:rFonts w:asciiTheme="majorHAnsi" w:hAnsiTheme="majorHAnsi"/>
          <w:color w:val="0B0B0B"/>
          <w:spacing w:val="-2"/>
          <w:w w:val="163"/>
          <w:sz w:val="22"/>
          <w:szCs w:val="22"/>
        </w:rPr>
        <w:t>-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w w:val="105"/>
          <w:sz w:val="22"/>
          <w:szCs w:val="22"/>
        </w:rPr>
        <w:t>2</w:t>
      </w:r>
    </w:p>
    <w:p w14:paraId="15BA4BA9" w14:textId="77777777" w:rsidR="00CA6678" w:rsidRPr="009953A8" w:rsidRDefault="009953A8">
      <w:pPr>
        <w:spacing w:before="13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spacing w:val="-1"/>
          <w:w w:val="93"/>
          <w:sz w:val="22"/>
          <w:szCs w:val="22"/>
        </w:rPr>
        <w:t>4</w:t>
      </w:r>
      <w:r w:rsidRPr="009953A8">
        <w:rPr>
          <w:rFonts w:asciiTheme="majorHAnsi" w:hAnsiTheme="majorHAnsi"/>
          <w:color w:val="0B0B0B"/>
          <w:spacing w:val="-2"/>
          <w:w w:val="112"/>
          <w:sz w:val="22"/>
          <w:szCs w:val="22"/>
        </w:rPr>
        <w:t>5</w:t>
      </w:r>
      <w:r w:rsidRPr="009953A8">
        <w:rPr>
          <w:rFonts w:asciiTheme="majorHAnsi" w:hAnsiTheme="majorHAnsi"/>
          <w:color w:val="0B0B0B"/>
          <w:w w:val="128"/>
          <w:sz w:val="22"/>
          <w:szCs w:val="22"/>
        </w:rPr>
        <w:t>h</w:t>
      </w:r>
      <w:r w:rsidRPr="009953A8">
        <w:rPr>
          <w:rFonts w:asciiTheme="majorHAnsi" w:hAnsiTheme="majorHAnsi"/>
          <w:color w:val="0B0B0B"/>
          <w:spacing w:val="-4"/>
          <w:w w:val="128"/>
          <w:sz w:val="22"/>
          <w:szCs w:val="22"/>
        </w:rPr>
        <w:t>r</w:t>
      </w:r>
      <w:r w:rsidRPr="009953A8">
        <w:rPr>
          <w:rFonts w:asciiTheme="majorHAnsi" w:hAnsiTheme="majorHAnsi"/>
          <w:color w:val="0B0B0B"/>
          <w:spacing w:val="-2"/>
          <w:w w:val="106"/>
          <w:sz w:val="22"/>
          <w:szCs w:val="22"/>
        </w:rPr>
        <w:t>s</w:t>
      </w:r>
      <w:r w:rsidRPr="009953A8">
        <w:rPr>
          <w:rFonts w:asciiTheme="majorHAnsi" w:hAnsiTheme="majorHAnsi"/>
          <w:color w:val="0B0B0B"/>
          <w:spacing w:val="-2"/>
          <w:w w:val="189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spacing w:val="-3"/>
          <w:w w:val="119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spacing w:val="-1"/>
          <w:w w:val="101"/>
          <w:sz w:val="22"/>
          <w:szCs w:val="22"/>
        </w:rPr>
        <w:t>ee</w:t>
      </w:r>
      <w:r w:rsidRPr="009953A8">
        <w:rPr>
          <w:rFonts w:asciiTheme="majorHAnsi" w:hAnsiTheme="majorHAnsi"/>
          <w:color w:val="0B0B0B"/>
          <w:w w:val="108"/>
          <w:sz w:val="22"/>
          <w:szCs w:val="22"/>
        </w:rPr>
        <w:t>k</w:t>
      </w:r>
    </w:p>
    <w:p w14:paraId="26F54D4B" w14:textId="77777777" w:rsidR="00CA6678" w:rsidRPr="009953A8" w:rsidRDefault="009953A8">
      <w:pPr>
        <w:spacing w:before="8"/>
        <w:rPr>
          <w:rFonts w:asciiTheme="majorHAnsi" w:hAnsiTheme="majorHAnsi"/>
          <w:sz w:val="22"/>
          <w:szCs w:val="22"/>
        </w:rPr>
      </w:pPr>
      <w:r w:rsidRPr="009953A8">
        <w:rPr>
          <w:rFonts w:asciiTheme="majorHAnsi" w:hAnsiTheme="majorHAnsi"/>
          <w:color w:val="0B0B0B"/>
          <w:w w:val="78"/>
          <w:sz w:val="22"/>
          <w:szCs w:val="22"/>
        </w:rPr>
        <w:t>1</w:t>
      </w:r>
      <w:r w:rsidRPr="009953A8">
        <w:rPr>
          <w:rFonts w:asciiTheme="majorHAnsi" w:hAnsiTheme="majorHAnsi"/>
          <w:color w:val="0B0B0B"/>
          <w:spacing w:val="20"/>
          <w:w w:val="78"/>
          <w:sz w:val="22"/>
          <w:szCs w:val="22"/>
        </w:rPr>
        <w:t xml:space="preserve"> </w:t>
      </w:r>
      <w:r w:rsidRPr="009953A8">
        <w:rPr>
          <w:rFonts w:asciiTheme="majorHAnsi" w:hAnsiTheme="majorHAnsi"/>
          <w:color w:val="0B0B0B"/>
          <w:spacing w:val="-2"/>
          <w:w w:val="111"/>
          <w:sz w:val="22"/>
          <w:szCs w:val="22"/>
        </w:rPr>
        <w:t>w</w:t>
      </w:r>
      <w:r w:rsidRPr="009953A8">
        <w:rPr>
          <w:rFonts w:asciiTheme="majorHAnsi" w:hAnsiTheme="majorHAnsi"/>
          <w:color w:val="0B0B0B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01"/>
          <w:sz w:val="22"/>
          <w:szCs w:val="22"/>
        </w:rPr>
        <w:t>e</w:t>
      </w:r>
      <w:r w:rsidRPr="009953A8">
        <w:rPr>
          <w:rFonts w:asciiTheme="majorHAnsi" w:hAnsiTheme="majorHAnsi"/>
          <w:color w:val="0B0B0B"/>
          <w:spacing w:val="-2"/>
          <w:w w:val="116"/>
          <w:sz w:val="22"/>
          <w:szCs w:val="22"/>
        </w:rPr>
        <w:t>k</w:t>
      </w:r>
      <w:r w:rsidRPr="009953A8">
        <w:rPr>
          <w:rFonts w:asciiTheme="majorHAnsi" w:hAnsiTheme="majorHAnsi"/>
          <w:color w:val="0B0B0B"/>
          <w:spacing w:val="-2"/>
          <w:w w:val="189"/>
          <w:sz w:val="22"/>
          <w:szCs w:val="22"/>
        </w:rPr>
        <w:t>/</w:t>
      </w:r>
      <w:r w:rsidRPr="009953A8">
        <w:rPr>
          <w:rFonts w:asciiTheme="majorHAnsi" w:hAnsiTheme="majorHAnsi"/>
          <w:color w:val="0B0B0B"/>
          <w:w w:val="112"/>
          <w:sz w:val="22"/>
          <w:szCs w:val="22"/>
        </w:rPr>
        <w:t>yr</w:t>
      </w:r>
    </w:p>
    <w:sectPr w:rsidR="00CA6678" w:rsidRPr="009953A8">
      <w:type w:val="continuous"/>
      <w:pgSz w:w="12180" w:h="15760"/>
      <w:pgMar w:top="640" w:right="140" w:bottom="280" w:left="320" w:header="720" w:footer="720" w:gutter="0"/>
      <w:cols w:num="2" w:space="720" w:equalWidth="0">
        <w:col w:w="9393" w:space="843"/>
        <w:col w:w="1484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4D0E6674"/>
    <w:multiLevelType w:val="multilevel"/>
    <w:tmpl w:val="5EAAF3AE"/>
    <w:lvl w:ilvl="0">
      <w:start w:val="1"/>
      <w:numFmt w:val="decimal"/>
      <w:pStyle w:val="Heading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Heading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Heading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Heading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Heading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Heading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6678"/>
    <w:rsid w:val="009953A8"/>
    <w:rsid w:val="00CA6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4:docId w14:val="3724209A"/>
  <w15:docId w15:val="{18191BB0-823A-4AE9-9BF7-A62B2B29A0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3490"/>
  </w:style>
  <w:style w:type="paragraph" w:styleId="Heading1">
    <w:name w:val="heading 1"/>
    <w:basedOn w:val="Normal"/>
    <w:next w:val="Normal"/>
    <w:link w:val="Heading1Char"/>
    <w:uiPriority w:val="9"/>
    <w:qFormat/>
    <w:rsid w:val="001B3490"/>
    <w:pPr>
      <w:keepNext/>
      <w:numPr>
        <w:numId w:val="1"/>
      </w:numPr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B3490"/>
    <w:pPr>
      <w:keepNext/>
      <w:numPr>
        <w:ilvl w:val="1"/>
        <w:numId w:val="1"/>
      </w:numPr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B3490"/>
    <w:pPr>
      <w:keepNext/>
      <w:numPr>
        <w:ilvl w:val="2"/>
        <w:numId w:val="1"/>
      </w:numPr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B3490"/>
    <w:pPr>
      <w:keepNext/>
      <w:numPr>
        <w:ilvl w:val="3"/>
        <w:numId w:val="1"/>
      </w:numPr>
      <w:spacing w:before="240" w:after="6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B3490"/>
    <w:pPr>
      <w:numPr>
        <w:ilvl w:val="4"/>
        <w:numId w:val="1"/>
      </w:numPr>
      <w:spacing w:before="240" w:after="6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1B349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B3490"/>
    <w:pPr>
      <w:numPr>
        <w:ilvl w:val="6"/>
        <w:numId w:val="1"/>
      </w:numPr>
      <w:spacing w:before="240" w:after="6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B3490"/>
    <w:pPr>
      <w:numPr>
        <w:ilvl w:val="7"/>
        <w:numId w:val="1"/>
      </w:numPr>
      <w:spacing w:before="240" w:after="6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B3490"/>
    <w:pPr>
      <w:numPr>
        <w:ilvl w:val="8"/>
        <w:numId w:val="1"/>
      </w:numPr>
      <w:spacing w:before="240" w:after="6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rsid w:val="001B3490"/>
    <w:rPr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joeestudent@gmail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1525</Words>
  <Characters>8696</Characters>
  <Application>Microsoft Office Word</Application>
  <DocSecurity>0</DocSecurity>
  <Lines>72</Lines>
  <Paragraphs>20</Paragraphs>
  <ScaleCrop>false</ScaleCrop>
  <Company/>
  <LinksUpToDate>false</LinksUpToDate>
  <CharactersWithSpaces>10201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Maya</cp:lastModifiedBy>
  <cp:revision>2</cp:revision>
  <dcterms:created xsi:type="dcterms:W3CDTF">2021-03-20T12:07:00Z</dcterms:created>
  <dcterms:modified xsi:type="dcterms:W3CDTF">2021-03-20T12:16:00Z</dcterms:modified>
</cp:coreProperties>
</file>